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F988FA3" w14:textId="77777777" w:rsidR="002F4062" w:rsidRDefault="002F4062">
      <w:pPr>
        <w:ind w:left="142" w:right="566"/>
      </w:pPr>
    </w:p>
    <w:p w14:paraId="1D462D63" w14:textId="77777777" w:rsidR="002F4062" w:rsidRDefault="002F4062">
      <w:pPr>
        <w:ind w:left="142" w:right="566"/>
      </w:pPr>
    </w:p>
    <w:p w14:paraId="0780C569" w14:textId="5882097C" w:rsidR="0026343D" w:rsidRDefault="0026343D">
      <w:pPr>
        <w:ind w:left="142" w:right="566"/>
      </w:pPr>
    </w:p>
    <w:p w14:paraId="1599AF43" w14:textId="77777777" w:rsidR="002F4062" w:rsidRDefault="002F4062">
      <w:pPr>
        <w:ind w:left="142" w:right="566"/>
      </w:pPr>
    </w:p>
    <w:p w14:paraId="53484655" w14:textId="77777777" w:rsidR="002F4062" w:rsidRDefault="002F4062">
      <w:pPr>
        <w:ind w:left="142" w:right="566"/>
      </w:pPr>
    </w:p>
    <w:p w14:paraId="3B63BEA7" w14:textId="77777777" w:rsidR="002F4062" w:rsidRDefault="002F4062">
      <w:pPr>
        <w:ind w:left="142" w:right="566"/>
      </w:pPr>
    </w:p>
    <w:p w14:paraId="1ADEBBC0" w14:textId="574920D3" w:rsidR="002F4062" w:rsidRDefault="00D82A97">
      <w:pPr>
        <w:ind w:left="142" w:right="566"/>
        <w:rPr>
          <w:rFonts w:cs="Aptos"/>
          <w:noProof/>
          <w:color w:val="808080"/>
          <w:sz w:val="48"/>
          <w:szCs w:val="48"/>
          <w:lang w:eastAsia="es-ES"/>
        </w:rPr>
      </w:pPr>
      <w:r>
        <w:rPr>
          <w:rFonts w:cs="Aptos"/>
          <w:noProof/>
          <w:color w:val="808080"/>
          <w:sz w:val="48"/>
          <w:szCs w:val="48"/>
          <w:lang w:eastAsia="es-ES"/>
        </w:rPr>
        <w:pict w14:anchorId="56274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tipo, Icono&#10;&#10;El contenido generado por IA puede ser incorrecto." style="width:252pt;height:150.75pt;visibility:visible;mso-wrap-style:square">
            <v:imagedata r:id="rId8" o:title="Logotipo, Icono&#10;&#10;El contenido generado por IA puede ser incorrecto"/>
          </v:shape>
        </w:pict>
      </w:r>
    </w:p>
    <w:p w14:paraId="780D77DC" w14:textId="77777777" w:rsidR="002F4062" w:rsidRDefault="002F4062">
      <w:pPr>
        <w:ind w:left="142" w:right="566"/>
        <w:rPr>
          <w:rFonts w:cs="Aptos"/>
          <w:noProof/>
          <w:color w:val="808080"/>
          <w:sz w:val="48"/>
          <w:szCs w:val="48"/>
          <w:lang w:eastAsia="es-ES"/>
        </w:rPr>
      </w:pPr>
    </w:p>
    <w:p w14:paraId="0BEB0DEE" w14:textId="0FB2BDEE" w:rsidR="002F4062" w:rsidRDefault="00D82A97">
      <w:pPr>
        <w:ind w:left="142" w:right="566"/>
        <w:rPr>
          <w:rFonts w:cs="Aptos"/>
          <w:noProof/>
          <w:color w:val="808080"/>
          <w:sz w:val="48"/>
          <w:szCs w:val="48"/>
          <w:lang w:eastAsia="es-ES"/>
        </w:rPr>
      </w:pPr>
      <w:r>
        <w:pict w14:anchorId="18575F30">
          <v:shapetype id="_x0000_t202" coordsize="21600,21600" o:spt="202" path="m,l,21600r21600,l21600,xe">
            <v:stroke joinstyle="miter"/>
            <v:path gradientshapeok="t" o:connecttype="rect"/>
          </v:shapetype>
          <v:shape id="_x0000_s2051" type="#_x0000_t202" style="position:absolute;left:0;text-align:left;margin-left:193.5pt;margin-top:319.5pt;width:304.4pt;height:122.9pt;z-index:251657728;mso-wrap-distance-left:9.05pt;mso-wrap-distance-right:9.05pt;mso-position-horizontal-relative:page;mso-position-vertical-relative:page" wrapcoords="-53 0 -53 21517 21600 21517 21600 0 -53 0" stroked="f">
            <v:fill color2="black"/>
            <v:textbox inset="0,0,0,0">
              <w:txbxContent>
                <w:p w14:paraId="0F30580A" w14:textId="77777777" w:rsidR="0026343D" w:rsidRDefault="0026343D">
                  <w:pPr>
                    <w:rPr>
                      <w:rFonts w:ascii="Calibri" w:hAnsi="Calibri" w:cs="Calibri"/>
                      <w:b/>
                      <w:sz w:val="52"/>
                      <w:szCs w:val="52"/>
                    </w:rPr>
                  </w:pPr>
                  <w:r>
                    <w:rPr>
                      <w:rFonts w:ascii="Calibri" w:hAnsi="Calibri" w:cs="Calibri"/>
                      <w:b/>
                      <w:sz w:val="52"/>
                      <w:szCs w:val="52"/>
                    </w:rPr>
                    <w:t>Incorporació</w:t>
                  </w:r>
                </w:p>
                <w:p w14:paraId="707E848C" w14:textId="77777777" w:rsidR="002F4062" w:rsidRDefault="002F4062"/>
                <w:p w14:paraId="4CAE34A0" w14:textId="77777777" w:rsidR="0026343D" w:rsidRDefault="0026343D">
                  <w:r>
                    <w:rPr>
                      <w:rFonts w:ascii="Calibri" w:hAnsi="Calibri" w:cs="Calibri"/>
                      <w:b/>
                      <w:sz w:val="28"/>
                      <w:szCs w:val="28"/>
                    </w:rPr>
                    <w:t>Memoria descriptiva del proyecto</w:t>
                  </w:r>
                </w:p>
                <w:p w14:paraId="5225B26B" w14:textId="77777777" w:rsidR="0026343D" w:rsidRDefault="0026343D">
                  <w:pPr>
                    <w:rPr>
                      <w:rFonts w:ascii="Calibri" w:hAnsi="Calibri" w:cs="Calibri"/>
                      <w:i/>
                      <w:sz w:val="36"/>
                      <w:szCs w:val="36"/>
                    </w:rPr>
                  </w:pPr>
                </w:p>
                <w:p w14:paraId="29289C6C" w14:textId="3EEF9CB2" w:rsidR="0026343D" w:rsidRDefault="0026343D">
                  <w:pPr>
                    <w:rPr>
                      <w:rFonts w:ascii="Trasandina Bold" w:hAnsi="Trasandina Bold" w:cs="Trasandina Bold"/>
                      <w:b/>
                      <w:bCs/>
                      <w:i/>
                      <w:sz w:val="104"/>
                      <w:szCs w:val="104"/>
                    </w:rPr>
                  </w:pPr>
                  <w:r>
                    <w:rPr>
                      <w:rFonts w:ascii="Calibri" w:hAnsi="Calibri" w:cs="Calibri"/>
                      <w:i/>
                      <w:sz w:val="36"/>
                      <w:szCs w:val="36"/>
                    </w:rPr>
                    <w:t xml:space="preserve">Convocatoria </w:t>
                  </w:r>
                  <w:r w:rsidR="00760C8B">
                    <w:rPr>
                      <w:rFonts w:ascii="Calibri" w:hAnsi="Calibri" w:cs="Calibri"/>
                      <w:i/>
                      <w:sz w:val="36"/>
                      <w:szCs w:val="36"/>
                    </w:rPr>
                    <w:t>2026</w:t>
                  </w:r>
                </w:p>
                <w:p w14:paraId="16059F0C" w14:textId="77777777" w:rsidR="0026343D" w:rsidRDefault="0026343D">
                  <w:pPr>
                    <w:rPr>
                      <w:rFonts w:ascii="Calibri" w:hAnsi="Calibri" w:cs="Calibri"/>
                      <w:b/>
                      <w:bCs/>
                      <w:i/>
                      <w:sz w:val="28"/>
                      <w:szCs w:val="28"/>
                    </w:rPr>
                  </w:pPr>
                </w:p>
                <w:p w14:paraId="70B35198" w14:textId="77777777" w:rsidR="0026343D" w:rsidRDefault="0026343D">
                  <w:pPr>
                    <w:rPr>
                      <w:rFonts w:ascii="Calibri" w:hAnsi="Calibri" w:cs="Calibri"/>
                      <w:b/>
                      <w:bCs/>
                      <w:sz w:val="28"/>
                      <w:szCs w:val="28"/>
                    </w:rPr>
                  </w:pPr>
                </w:p>
                <w:p w14:paraId="2A4E23F0" w14:textId="77777777" w:rsidR="0026343D" w:rsidRDefault="0026343D">
                  <w:pPr>
                    <w:rPr>
                      <w:rFonts w:ascii="Calibri" w:hAnsi="Calibri" w:cs="Calibri"/>
                      <w:b/>
                      <w:sz w:val="28"/>
                      <w:szCs w:val="28"/>
                    </w:rPr>
                  </w:pPr>
                </w:p>
                <w:p w14:paraId="12C58170" w14:textId="77777777" w:rsidR="0026343D" w:rsidRDefault="0026343D">
                  <w:pPr>
                    <w:pStyle w:val="AVI-TituloPortada"/>
                    <w:rPr>
                      <w:rFonts w:ascii="Calibri" w:hAnsi="Calibri" w:cs="Calibri"/>
                      <w:b w:val="0"/>
                      <w:sz w:val="28"/>
                      <w:szCs w:val="28"/>
                    </w:rPr>
                  </w:pPr>
                </w:p>
              </w:txbxContent>
            </v:textbox>
            <w10:wrap type="tight" anchorx="page" anchory="page"/>
          </v:shape>
        </w:pict>
      </w:r>
    </w:p>
    <w:p w14:paraId="3FBF91FB" w14:textId="77777777" w:rsidR="002F4062" w:rsidRDefault="002F4062">
      <w:pPr>
        <w:ind w:left="142" w:right="566"/>
        <w:rPr>
          <w:rFonts w:cs="Aptos"/>
          <w:noProof/>
          <w:color w:val="808080"/>
          <w:sz w:val="48"/>
          <w:szCs w:val="48"/>
          <w:lang w:eastAsia="es-ES"/>
        </w:rPr>
      </w:pPr>
    </w:p>
    <w:p w14:paraId="25D03CDA" w14:textId="77777777" w:rsidR="002F4062" w:rsidRDefault="002F4062">
      <w:pPr>
        <w:ind w:left="142" w:right="566"/>
        <w:rPr>
          <w:rFonts w:cs="Aptos"/>
          <w:noProof/>
          <w:color w:val="808080"/>
          <w:sz w:val="48"/>
          <w:szCs w:val="48"/>
          <w:lang w:eastAsia="es-ES"/>
        </w:rPr>
      </w:pPr>
    </w:p>
    <w:p w14:paraId="6A68F73C" w14:textId="77777777" w:rsidR="002F4062" w:rsidRDefault="002F4062">
      <w:pPr>
        <w:ind w:left="142" w:right="566"/>
        <w:rPr>
          <w:rFonts w:cs="Aptos"/>
          <w:noProof/>
          <w:color w:val="808080"/>
          <w:sz w:val="48"/>
          <w:szCs w:val="48"/>
          <w:lang w:eastAsia="es-ES"/>
        </w:rPr>
      </w:pPr>
    </w:p>
    <w:p w14:paraId="096C07B6" w14:textId="77777777" w:rsidR="002F4062" w:rsidRDefault="002F4062">
      <w:pPr>
        <w:ind w:left="142" w:right="566"/>
        <w:rPr>
          <w:rFonts w:cs="Aptos"/>
          <w:noProof/>
          <w:color w:val="808080"/>
          <w:sz w:val="48"/>
          <w:szCs w:val="48"/>
          <w:lang w:eastAsia="es-ES"/>
        </w:rPr>
      </w:pPr>
    </w:p>
    <w:p w14:paraId="46BB56FA" w14:textId="77777777" w:rsidR="002F4062" w:rsidRDefault="002F4062">
      <w:pPr>
        <w:ind w:left="142" w:right="566"/>
        <w:rPr>
          <w:rFonts w:cs="Aptos"/>
          <w:noProof/>
          <w:color w:val="808080"/>
          <w:sz w:val="48"/>
          <w:szCs w:val="48"/>
          <w:lang w:eastAsia="es-ES"/>
        </w:rPr>
      </w:pPr>
    </w:p>
    <w:p w14:paraId="77FE22C0" w14:textId="77777777" w:rsidR="002F4062" w:rsidRDefault="002F4062">
      <w:pPr>
        <w:ind w:left="142" w:right="566"/>
        <w:rPr>
          <w:rFonts w:cs="Aptos"/>
          <w:noProof/>
          <w:color w:val="808080"/>
          <w:sz w:val="48"/>
          <w:szCs w:val="48"/>
          <w:lang w:eastAsia="es-ES"/>
        </w:rPr>
      </w:pPr>
    </w:p>
    <w:p w14:paraId="0AD5C0FE" w14:textId="00287252" w:rsidR="003B7E4A" w:rsidRDefault="00B50B3F" w:rsidP="002F4062">
      <w:pPr>
        <w:rPr>
          <w:rFonts w:ascii="Calibri" w:hAnsi="Calibri" w:cs="Calibri"/>
          <w:b/>
          <w:sz w:val="24"/>
          <w:szCs w:val="24"/>
          <w:u w:val="single"/>
        </w:rPr>
      </w:pPr>
      <w:r>
        <w:pict w14:anchorId="642C4B9C">
          <v:shape id="_x0000_s2052" type="#_x0000_t202" style="position:absolute;left:0;text-align:left;margin-left:-14.75pt;margin-top:24.55pt;width:454.4pt;height:178.4pt;z-index:251658752;mso-wrap-distance-left:9.05pt;mso-wrap-distance-top:3.6pt;mso-wrap-distance-right:9.05pt;mso-wrap-distance-bottom:3.6pt" strokecolor="white">
            <v:fill color2="black"/>
            <v:stroke color2="black"/>
            <v:textbox>
              <w:txbxContent>
                <w:p w14:paraId="205E1EFE" w14:textId="77777777" w:rsidR="0026343D" w:rsidRDefault="0026343D">
                  <w:r>
                    <w:rPr>
                      <w:rFonts w:ascii="Calibri" w:hAnsi="Calibri" w:cs="Calibri"/>
                      <w:b/>
                      <w:i/>
                      <w:sz w:val="28"/>
                      <w:szCs w:val="28"/>
                    </w:rPr>
                    <w:t xml:space="preserve">Entidad solicitante: </w:t>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p>
                <w:p w14:paraId="55D7C9E4" w14:textId="77777777" w:rsidR="0026343D" w:rsidRDefault="0026343D">
                  <w:r>
                    <w:rPr>
                      <w:rFonts w:ascii="Calibri" w:hAnsi="Calibri" w:cs="Calibri"/>
                      <w:b/>
                      <w:i/>
                      <w:sz w:val="28"/>
                      <w:szCs w:val="28"/>
                    </w:rPr>
                    <w:t>NIF:</w:t>
                  </w:r>
                </w:p>
                <w:p w14:paraId="526924F1" w14:textId="77777777" w:rsidR="0026343D" w:rsidRDefault="0026343D">
                  <w:pPr>
                    <w:rPr>
                      <w:rFonts w:ascii="Calibri" w:hAnsi="Calibri" w:cs="Calibri"/>
                      <w:b/>
                      <w:i/>
                      <w:sz w:val="28"/>
                      <w:szCs w:val="28"/>
                    </w:rPr>
                  </w:pPr>
                </w:p>
                <w:p w14:paraId="26BB07B8" w14:textId="77777777" w:rsidR="0026343D" w:rsidRDefault="0026343D">
                  <w:r>
                    <w:rPr>
                      <w:rFonts w:ascii="Calibri" w:hAnsi="Calibri" w:cs="Calibri"/>
                      <w:b/>
                      <w:i/>
                      <w:sz w:val="28"/>
                      <w:szCs w:val="28"/>
                    </w:rPr>
                    <w:t>Título del proyecto:</w:t>
                  </w:r>
                </w:p>
                <w:p w14:paraId="7023F356" w14:textId="77777777" w:rsidR="0026343D" w:rsidRDefault="0026343D">
                  <w:pPr>
                    <w:rPr>
                      <w:rFonts w:ascii="Calibri" w:hAnsi="Calibri" w:cs="Calibri"/>
                      <w:b/>
                      <w:i/>
                      <w:sz w:val="28"/>
                      <w:szCs w:val="28"/>
                    </w:rPr>
                  </w:pPr>
                </w:p>
                <w:p w14:paraId="2E3B0DC0" w14:textId="77777777" w:rsidR="0026343D" w:rsidRDefault="0026343D">
                  <w:pPr>
                    <w:rPr>
                      <w:rFonts w:ascii="Calibri" w:hAnsi="Calibri" w:cs="Calibri"/>
                      <w:b/>
                      <w:i/>
                      <w:sz w:val="28"/>
                      <w:szCs w:val="28"/>
                    </w:rPr>
                  </w:pPr>
                </w:p>
                <w:p w14:paraId="2A8B3A9F" w14:textId="77777777" w:rsidR="001D4D06" w:rsidRDefault="001D4D06" w:rsidP="001D4D06">
                  <w:pPr>
                    <w:rPr>
                      <w:rFonts w:ascii="Calibri" w:hAnsi="Calibri" w:cs="Calibri"/>
                      <w:b/>
                      <w:i/>
                      <w:sz w:val="28"/>
                      <w:szCs w:val="28"/>
                    </w:rPr>
                  </w:pPr>
                  <w:r>
                    <w:rPr>
                      <w:rFonts w:ascii="Calibri" w:hAnsi="Calibri" w:cs="Calibri"/>
                      <w:b/>
                      <w:i/>
                      <w:sz w:val="28"/>
                      <w:szCs w:val="28"/>
                    </w:rPr>
                    <w:t>Firma electrónica:</w:t>
                  </w:r>
                </w:p>
                <w:p w14:paraId="3A549E42" w14:textId="77777777" w:rsidR="001D4D06" w:rsidRDefault="001D4D06" w:rsidP="001D4D06">
                  <w:pPr>
                    <w:rPr>
                      <w:rFonts w:ascii="Calibri" w:hAnsi="Calibri" w:cs="Calibri"/>
                      <w:b/>
                      <w:i/>
                      <w:sz w:val="22"/>
                      <w:szCs w:val="22"/>
                    </w:rPr>
                  </w:pPr>
                  <w:r>
                    <w:rPr>
                      <w:rFonts w:ascii="Calibri" w:hAnsi="Calibri" w:cs="Calibri"/>
                      <w:b/>
                      <w:i/>
                      <w:sz w:val="22"/>
                      <w:szCs w:val="22"/>
                    </w:rPr>
                    <w:t>(Responsable del proyecto o Representante Legal):</w:t>
                  </w:r>
                </w:p>
                <w:p w14:paraId="5B48222A" w14:textId="77777777" w:rsidR="0026343D" w:rsidRDefault="0026343D">
                  <w:pPr>
                    <w:rPr>
                      <w:rFonts w:ascii="Calibri" w:hAnsi="Calibri" w:cs="Calibri"/>
                      <w:b/>
                      <w:sz w:val="28"/>
                      <w:szCs w:val="28"/>
                    </w:rPr>
                  </w:pPr>
                </w:p>
                <w:p w14:paraId="79539D71" w14:textId="77777777" w:rsidR="0026343D" w:rsidRDefault="0026343D">
                  <w:pPr>
                    <w:rPr>
                      <w:rFonts w:ascii="Calibri" w:hAnsi="Calibri" w:cs="Calibri"/>
                      <w:b/>
                      <w:sz w:val="28"/>
                      <w:szCs w:val="28"/>
                    </w:rPr>
                  </w:pPr>
                </w:p>
                <w:p w14:paraId="17CBDF61" w14:textId="77777777" w:rsidR="0026343D" w:rsidRDefault="0026343D">
                  <w:pPr>
                    <w:rPr>
                      <w:rFonts w:ascii="Calibri" w:hAnsi="Calibri" w:cs="Calibri"/>
                      <w:b/>
                      <w:sz w:val="28"/>
                      <w:szCs w:val="28"/>
                    </w:rPr>
                  </w:pPr>
                </w:p>
                <w:p w14:paraId="0345524D" w14:textId="77777777" w:rsidR="0026343D" w:rsidRDefault="0026343D">
                  <w:pPr>
                    <w:rPr>
                      <w:rFonts w:ascii="Calibri" w:hAnsi="Calibri" w:cs="Calibri"/>
                      <w:b/>
                      <w:sz w:val="28"/>
                      <w:szCs w:val="28"/>
                    </w:rPr>
                  </w:pPr>
                </w:p>
                <w:p w14:paraId="15730115" w14:textId="77777777" w:rsidR="0026343D" w:rsidRDefault="0026343D">
                  <w:pPr>
                    <w:rPr>
                      <w:rFonts w:ascii="Calibri" w:hAnsi="Calibri" w:cs="Calibri"/>
                      <w:b/>
                      <w:sz w:val="28"/>
                      <w:szCs w:val="28"/>
                    </w:rPr>
                  </w:pPr>
                </w:p>
                <w:p w14:paraId="77FD4371" w14:textId="77777777" w:rsidR="0026343D" w:rsidRDefault="0026343D">
                  <w:pPr>
                    <w:rPr>
                      <w:rFonts w:ascii="Calibri" w:hAnsi="Calibri" w:cs="Calibri"/>
                      <w:b/>
                      <w:sz w:val="28"/>
                      <w:szCs w:val="28"/>
                    </w:rPr>
                  </w:pPr>
                </w:p>
                <w:p w14:paraId="4A113B77" w14:textId="77777777" w:rsidR="0026343D" w:rsidRDefault="0026343D">
                  <w:pPr>
                    <w:rPr>
                      <w:rFonts w:ascii="Calibri" w:hAnsi="Calibri" w:cs="Calibri"/>
                      <w:b/>
                      <w:sz w:val="28"/>
                      <w:szCs w:val="28"/>
                    </w:rPr>
                  </w:pPr>
                </w:p>
                <w:p w14:paraId="12230FFC" w14:textId="77777777" w:rsidR="0026343D" w:rsidRDefault="0026343D">
                  <w:pPr>
                    <w:rPr>
                      <w:rFonts w:ascii="Calibri" w:hAnsi="Calibri" w:cs="Calibri"/>
                      <w:b/>
                      <w:sz w:val="28"/>
                      <w:szCs w:val="28"/>
                    </w:rPr>
                  </w:pPr>
                </w:p>
                <w:p w14:paraId="66290286" w14:textId="77777777" w:rsidR="0026343D" w:rsidRDefault="0026343D">
                  <w:pPr>
                    <w:ind w:left="709" w:right="566"/>
                    <w:rPr>
                      <w:rFonts w:ascii="Calibri" w:hAnsi="Calibri" w:cs="Calibri"/>
                      <w:b/>
                      <w:color w:val="333333"/>
                      <w:sz w:val="24"/>
                      <w:szCs w:val="24"/>
                    </w:rPr>
                  </w:pPr>
                </w:p>
                <w:p w14:paraId="4E52AF90" w14:textId="77777777" w:rsidR="0026343D" w:rsidRDefault="0026343D">
                  <w:pPr>
                    <w:ind w:left="709" w:right="566"/>
                    <w:rPr>
                      <w:rFonts w:ascii="Calibri" w:hAnsi="Calibri" w:cs="Calibri"/>
                      <w:b/>
                      <w:color w:val="333333"/>
                      <w:sz w:val="24"/>
                      <w:szCs w:val="24"/>
                    </w:rPr>
                  </w:pPr>
                </w:p>
                <w:p w14:paraId="5525FBD5" w14:textId="77777777" w:rsidR="0026343D" w:rsidRDefault="0026343D">
                  <w:pPr>
                    <w:ind w:left="709" w:right="566"/>
                    <w:rPr>
                      <w:rFonts w:ascii="Calibri" w:hAnsi="Calibri" w:cs="Calibri"/>
                      <w:b/>
                      <w:color w:val="333333"/>
                      <w:sz w:val="24"/>
                      <w:szCs w:val="24"/>
                    </w:rPr>
                  </w:pPr>
                </w:p>
                <w:p w14:paraId="2D3AF006" w14:textId="77777777" w:rsidR="0026343D" w:rsidRDefault="0026343D">
                  <w:pPr>
                    <w:ind w:left="709" w:right="566"/>
                    <w:rPr>
                      <w:rFonts w:ascii="Calibri" w:hAnsi="Calibri" w:cs="Calibri"/>
                      <w:b/>
                      <w:color w:val="333333"/>
                      <w:sz w:val="24"/>
                      <w:szCs w:val="24"/>
                    </w:rPr>
                  </w:pPr>
                </w:p>
                <w:p w14:paraId="4916E142" w14:textId="77777777" w:rsidR="0026343D" w:rsidRDefault="0026343D">
                  <w:pPr>
                    <w:ind w:left="709" w:right="566"/>
                    <w:rPr>
                      <w:rFonts w:ascii="Calibri" w:hAnsi="Calibri" w:cs="Calibri"/>
                      <w:b/>
                      <w:color w:val="333333"/>
                      <w:sz w:val="24"/>
                      <w:szCs w:val="24"/>
                    </w:rPr>
                  </w:pPr>
                </w:p>
                <w:p w14:paraId="0DCC7AF8" w14:textId="77777777" w:rsidR="0026343D" w:rsidRDefault="0026343D">
                  <w:pPr>
                    <w:ind w:left="709" w:right="566"/>
                    <w:rPr>
                      <w:rFonts w:ascii="Calibri" w:hAnsi="Calibri" w:cs="Calibri"/>
                      <w:b/>
                      <w:color w:val="333333"/>
                      <w:sz w:val="24"/>
                      <w:szCs w:val="24"/>
                    </w:rPr>
                  </w:pPr>
                </w:p>
                <w:p w14:paraId="78963556" w14:textId="77777777" w:rsidR="0026343D" w:rsidRDefault="0026343D">
                  <w:r>
                    <w:rPr>
                      <w:rFonts w:ascii="Calibri" w:hAnsi="Calibri" w:cs="Calibri"/>
                      <w:b/>
                      <w:i/>
                      <w:sz w:val="28"/>
                      <w:szCs w:val="28"/>
                    </w:rPr>
                    <w:t xml:space="preserve">Entidad solicitante: </w:t>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p>
                <w:p w14:paraId="35891BC1" w14:textId="77777777" w:rsidR="0026343D" w:rsidRDefault="0026343D">
                  <w:r>
                    <w:rPr>
                      <w:rFonts w:ascii="Calibri" w:hAnsi="Calibri" w:cs="Calibri"/>
                      <w:b/>
                      <w:i/>
                      <w:sz w:val="28"/>
                      <w:szCs w:val="28"/>
                    </w:rPr>
                    <w:t>NIF:</w:t>
                  </w:r>
                </w:p>
                <w:p w14:paraId="67FA8A29" w14:textId="77777777" w:rsidR="0026343D" w:rsidRDefault="0026343D">
                  <w:pPr>
                    <w:rPr>
                      <w:rFonts w:ascii="Calibri" w:hAnsi="Calibri" w:cs="Calibri"/>
                      <w:b/>
                      <w:i/>
                      <w:sz w:val="28"/>
                      <w:szCs w:val="28"/>
                    </w:rPr>
                  </w:pPr>
                </w:p>
                <w:p w14:paraId="119338F0" w14:textId="77777777" w:rsidR="0026343D" w:rsidRDefault="0026343D">
                  <w:r>
                    <w:rPr>
                      <w:rFonts w:ascii="Calibri" w:hAnsi="Calibri" w:cs="Calibri"/>
                      <w:b/>
                      <w:i/>
                      <w:sz w:val="28"/>
                      <w:szCs w:val="28"/>
                    </w:rPr>
                    <w:t>Título del proyecto:</w:t>
                  </w:r>
                </w:p>
                <w:p w14:paraId="57FC1432" w14:textId="77777777" w:rsidR="0026343D" w:rsidRDefault="0026343D">
                  <w:pPr>
                    <w:rPr>
                      <w:rFonts w:ascii="Calibri" w:hAnsi="Calibri" w:cs="Calibri"/>
                      <w:b/>
                      <w:i/>
                      <w:sz w:val="28"/>
                      <w:szCs w:val="28"/>
                    </w:rPr>
                  </w:pPr>
                </w:p>
              </w:txbxContent>
            </v:textbox>
            <w10:wrap type="square"/>
          </v:shape>
        </w:pict>
      </w:r>
      <w:r w:rsidR="003B7E4A">
        <w:rPr>
          <w:rFonts w:ascii="Calibri" w:hAnsi="Calibri" w:cs="Calibri"/>
          <w:b/>
          <w:sz w:val="24"/>
          <w:szCs w:val="24"/>
          <w:u w:val="single"/>
        </w:rPr>
        <w:br w:type="page"/>
      </w:r>
    </w:p>
    <w:p w14:paraId="6DB6F6D4" w14:textId="77777777" w:rsidR="002F4062" w:rsidRDefault="002F4062" w:rsidP="002F4062">
      <w:pPr>
        <w:ind w:right="708"/>
        <w:jc w:val="center"/>
        <w:rPr>
          <w:rFonts w:ascii="Calibri" w:hAnsi="Calibri" w:cs="Calibri"/>
          <w:b/>
          <w:bCs/>
          <w:iCs/>
          <w:sz w:val="24"/>
          <w:szCs w:val="22"/>
          <w:u w:val="single"/>
        </w:rPr>
      </w:pPr>
      <w:bookmarkStart w:id="0" w:name="_Hlk197412653"/>
    </w:p>
    <w:p w14:paraId="58B07AD2" w14:textId="33AC2291" w:rsidR="002F4062" w:rsidRPr="00142E3C" w:rsidRDefault="002F4062" w:rsidP="002F4062">
      <w:pPr>
        <w:ind w:right="708"/>
        <w:jc w:val="center"/>
        <w:rPr>
          <w:sz w:val="24"/>
          <w:szCs w:val="22"/>
        </w:rPr>
      </w:pPr>
      <w:r w:rsidRPr="00142E3C">
        <w:rPr>
          <w:rFonts w:ascii="Calibri" w:hAnsi="Calibri" w:cs="Calibri"/>
          <w:b/>
          <w:bCs/>
          <w:iCs/>
          <w:sz w:val="24"/>
          <w:szCs w:val="22"/>
          <w:u w:val="single"/>
        </w:rPr>
        <w:t>Instrucciones generales</w:t>
      </w:r>
    </w:p>
    <w:bookmarkEnd w:id="0"/>
    <w:p w14:paraId="16D54647" w14:textId="77777777" w:rsidR="001513DB" w:rsidRDefault="001513DB" w:rsidP="001513DB">
      <w:pPr>
        <w:jc w:val="center"/>
        <w:rPr>
          <w:rFonts w:ascii="Calibri" w:hAnsi="Calibri" w:cs="Calibri"/>
          <w:b/>
          <w:sz w:val="24"/>
          <w:szCs w:val="24"/>
        </w:rPr>
      </w:pPr>
    </w:p>
    <w:p w14:paraId="0EF5CDBD" w14:textId="77777777" w:rsidR="001513DB" w:rsidRPr="0036540D" w:rsidRDefault="001513DB" w:rsidP="001513DB">
      <w:pPr>
        <w:ind w:left="360"/>
        <w:rPr>
          <w:rFonts w:ascii="Calibri" w:hAnsi="Calibri" w:cs="Calibri"/>
          <w:sz w:val="24"/>
          <w:szCs w:val="24"/>
        </w:rPr>
      </w:pPr>
    </w:p>
    <w:p w14:paraId="06E28B21" w14:textId="77777777" w:rsidR="00407B6A" w:rsidRPr="00C7585D" w:rsidRDefault="001513DB" w:rsidP="001513DB">
      <w:pPr>
        <w:ind w:left="360"/>
        <w:rPr>
          <w:rFonts w:ascii="Calibri" w:hAnsi="Calibri" w:cs="Calibri"/>
          <w:sz w:val="24"/>
          <w:szCs w:val="24"/>
        </w:rPr>
      </w:pPr>
      <w:r w:rsidRPr="0036540D">
        <w:rPr>
          <w:rFonts w:ascii="Calibri" w:hAnsi="Calibri" w:cs="Calibri"/>
          <w:sz w:val="24"/>
          <w:szCs w:val="24"/>
        </w:rPr>
        <w:t>El objetivo de esta línea de ayuda es</w:t>
      </w:r>
      <w:r w:rsidR="00407B6A" w:rsidRPr="00C7585D">
        <w:rPr>
          <w:rFonts w:ascii="Calibri" w:hAnsi="Calibri" w:cs="Calibri"/>
          <w:sz w:val="24"/>
          <w:szCs w:val="24"/>
        </w:rPr>
        <w:t xml:space="preserve"> incentivar la contratación de investigadores y tecnólogos que desarrollen proyectos de I+D+i o realicen la implantación de tecnologías relacionadas con la nueva economía en empresas, o bien desarrollen proyectos que faciliten la consolidación de nuevas empresas innovadoras.</w:t>
      </w:r>
    </w:p>
    <w:p w14:paraId="3C001EB2" w14:textId="77777777" w:rsidR="00407B6A" w:rsidRPr="00C7585D" w:rsidRDefault="00407B6A" w:rsidP="001513DB">
      <w:pPr>
        <w:ind w:left="360"/>
        <w:rPr>
          <w:rFonts w:ascii="Calibri" w:hAnsi="Calibri" w:cs="Calibri"/>
          <w:sz w:val="24"/>
          <w:szCs w:val="24"/>
        </w:rPr>
      </w:pPr>
    </w:p>
    <w:p w14:paraId="6BA664DC" w14:textId="77777777" w:rsidR="003F656B" w:rsidRPr="00C7585D" w:rsidRDefault="00C15FE9" w:rsidP="001513DB">
      <w:pPr>
        <w:ind w:left="360"/>
        <w:rPr>
          <w:rFonts w:ascii="Calibri" w:hAnsi="Calibri" w:cs="Calibri"/>
          <w:sz w:val="24"/>
          <w:szCs w:val="24"/>
        </w:rPr>
      </w:pPr>
      <w:r w:rsidRPr="00C15FE9">
        <w:rPr>
          <w:rFonts w:ascii="Calibri" w:hAnsi="Calibri" w:cs="Calibri"/>
          <w:sz w:val="24"/>
          <w:szCs w:val="24"/>
        </w:rPr>
        <w:t xml:space="preserve">Las entidades solicitantes solo podrán presentar dos proyectos para el apoyo a una persona investigadora o tecnóloga por proyecto; no necesariamente debe tratarse de un proyecto por sublínea, con las limitaciones establecidas en el apartado 3., y pudiendo obtener financiación en un </w:t>
      </w:r>
      <w:r w:rsidRPr="007B2EF9">
        <w:rPr>
          <w:rFonts w:ascii="Calibri" w:hAnsi="Calibri" w:cs="Calibri"/>
          <w:sz w:val="24"/>
          <w:szCs w:val="24"/>
        </w:rPr>
        <w:t xml:space="preserve">máximo de </w:t>
      </w:r>
      <w:r w:rsidR="003778E6" w:rsidRPr="007B2EF9">
        <w:rPr>
          <w:rFonts w:ascii="Calibri" w:hAnsi="Calibri" w:cs="Calibri"/>
          <w:sz w:val="24"/>
          <w:szCs w:val="24"/>
        </w:rPr>
        <w:t>seis</w:t>
      </w:r>
      <w:r w:rsidRPr="007B2EF9">
        <w:rPr>
          <w:rFonts w:ascii="Calibri" w:hAnsi="Calibri" w:cs="Calibri"/>
          <w:sz w:val="24"/>
          <w:szCs w:val="24"/>
        </w:rPr>
        <w:t xml:space="preserve"> anualidades</w:t>
      </w:r>
      <w:r w:rsidRPr="00C15FE9">
        <w:rPr>
          <w:rFonts w:ascii="Calibri" w:hAnsi="Calibri" w:cs="Calibri"/>
          <w:sz w:val="24"/>
          <w:szCs w:val="24"/>
        </w:rPr>
        <w:t xml:space="preserve"> consecutivas por proyecto. Teniendo en cuenta los proyectos que ya estén ejecutándose como consecuencia de convocatorias anteriores en el marco de esta línea, en ningún caso podrá simultanearse la ej</w:t>
      </w:r>
      <w:r>
        <w:rPr>
          <w:rFonts w:ascii="Calibri" w:hAnsi="Calibri" w:cs="Calibri"/>
          <w:sz w:val="24"/>
          <w:szCs w:val="24"/>
        </w:rPr>
        <w:t xml:space="preserve">ecución de </w:t>
      </w:r>
      <w:r w:rsidRPr="007B2EF9">
        <w:rPr>
          <w:rFonts w:ascii="Calibri" w:hAnsi="Calibri" w:cs="Calibri"/>
          <w:sz w:val="24"/>
          <w:szCs w:val="24"/>
        </w:rPr>
        <w:t>más de dos proyectos</w:t>
      </w:r>
      <w:r w:rsidR="00650270" w:rsidRPr="008B0E06">
        <w:rPr>
          <w:rFonts w:ascii="Calibri" w:hAnsi="Calibri" w:cs="Calibri"/>
          <w:sz w:val="24"/>
          <w:szCs w:val="24"/>
        </w:rPr>
        <w:t>.</w:t>
      </w:r>
      <w:r w:rsidR="00650270">
        <w:rPr>
          <w:rFonts w:ascii="Calibri" w:hAnsi="Calibri" w:cs="Calibri"/>
          <w:sz w:val="24"/>
          <w:szCs w:val="24"/>
        </w:rPr>
        <w:t xml:space="preserve"> D</w:t>
      </w:r>
      <w:r w:rsidR="003F656B" w:rsidRPr="00C7585D">
        <w:rPr>
          <w:rFonts w:ascii="Calibri" w:hAnsi="Calibri" w:cs="Calibri"/>
          <w:sz w:val="24"/>
          <w:szCs w:val="24"/>
        </w:rPr>
        <w:t xml:space="preserve">eberán </w:t>
      </w:r>
      <w:r w:rsidR="00407B6A" w:rsidRPr="00C7585D">
        <w:rPr>
          <w:rFonts w:ascii="Calibri" w:hAnsi="Calibri" w:cs="Calibri"/>
          <w:sz w:val="24"/>
          <w:szCs w:val="24"/>
        </w:rPr>
        <w:t>mantener el nivel de emp</w:t>
      </w:r>
      <w:r w:rsidR="00650270">
        <w:rPr>
          <w:rFonts w:ascii="Calibri" w:hAnsi="Calibri" w:cs="Calibri"/>
          <w:sz w:val="24"/>
          <w:szCs w:val="24"/>
        </w:rPr>
        <w:t xml:space="preserve">leo </w:t>
      </w:r>
      <w:r w:rsidR="00BF4BF2" w:rsidRPr="00BF4BF2">
        <w:rPr>
          <w:rFonts w:ascii="Calibri" w:hAnsi="Calibri" w:cs="Calibri"/>
          <w:sz w:val="24"/>
          <w:szCs w:val="24"/>
        </w:rPr>
        <w:t>entre el periodo comprendido entre la publicación de la convocatoria y la finalización del periodo elegible</w:t>
      </w:r>
      <w:r w:rsidR="00650270">
        <w:rPr>
          <w:rFonts w:ascii="Calibri" w:hAnsi="Calibri" w:cs="Calibri"/>
          <w:sz w:val="24"/>
          <w:szCs w:val="24"/>
        </w:rPr>
        <w:t>.</w:t>
      </w:r>
    </w:p>
    <w:p w14:paraId="69782FB9" w14:textId="77777777" w:rsidR="003F656B" w:rsidRPr="00C7585D" w:rsidRDefault="003F656B" w:rsidP="001513DB">
      <w:pPr>
        <w:ind w:left="360"/>
        <w:rPr>
          <w:rFonts w:ascii="Calibri" w:hAnsi="Calibri" w:cs="Calibri"/>
          <w:sz w:val="24"/>
          <w:szCs w:val="24"/>
        </w:rPr>
      </w:pPr>
    </w:p>
    <w:p w14:paraId="42CBCA50" w14:textId="77777777" w:rsidR="003F656B" w:rsidRPr="00C7585D" w:rsidRDefault="003F656B" w:rsidP="003F656B">
      <w:pPr>
        <w:ind w:left="360"/>
        <w:rPr>
          <w:rFonts w:ascii="Calibri" w:hAnsi="Calibri" w:cs="Calibri"/>
          <w:sz w:val="24"/>
          <w:szCs w:val="24"/>
        </w:rPr>
      </w:pPr>
      <w:r w:rsidRPr="00C7585D">
        <w:rPr>
          <w:rFonts w:ascii="Calibri" w:hAnsi="Calibri" w:cs="Calibri"/>
          <w:sz w:val="24"/>
          <w:szCs w:val="24"/>
        </w:rPr>
        <w:t xml:space="preserve">La persona contratada deberá dedicarse </w:t>
      </w:r>
      <w:r w:rsidR="00407B6A" w:rsidRPr="00C7585D">
        <w:rPr>
          <w:rFonts w:ascii="Calibri" w:hAnsi="Calibri" w:cs="Calibri"/>
          <w:sz w:val="24"/>
          <w:szCs w:val="24"/>
        </w:rPr>
        <w:t>de manera exclusiva a las tareas de I+D+i, implantación de tecnologías o proyectos de consolidación previstos en la memoria descriptiva del proyecto</w:t>
      </w:r>
      <w:r w:rsidRPr="00C7585D">
        <w:rPr>
          <w:rFonts w:ascii="Calibri" w:hAnsi="Calibri" w:cs="Calibri"/>
          <w:sz w:val="24"/>
          <w:szCs w:val="24"/>
        </w:rPr>
        <w:t>, y deberá disponer en la fecha de incorporación en la empresa de titulación universitaria o de técnico superior en formación profesional y, preferentemente, experiencia en proyectos de I+D.</w:t>
      </w:r>
      <w:r w:rsidRPr="0036540D">
        <w:t xml:space="preserve"> </w:t>
      </w:r>
      <w:r w:rsidRPr="00C7585D">
        <w:rPr>
          <w:rFonts w:ascii="Calibri" w:hAnsi="Calibri" w:cs="Calibri"/>
          <w:sz w:val="24"/>
          <w:szCs w:val="24"/>
        </w:rPr>
        <w:t xml:space="preserve">Solo se admitirán contratos relativos a trabajadores incluidos en los grupos 1 y 2 de cotización al Régimen General de la Seguridad Social, en el caso de titulados </w:t>
      </w:r>
      <w:r w:rsidR="00BF4BF2">
        <w:rPr>
          <w:rFonts w:ascii="Calibri" w:hAnsi="Calibri" w:cs="Calibri"/>
          <w:sz w:val="24"/>
          <w:szCs w:val="24"/>
        </w:rPr>
        <w:t>universitarios</w:t>
      </w:r>
      <w:r w:rsidRPr="00C7585D">
        <w:rPr>
          <w:rFonts w:ascii="Calibri" w:hAnsi="Calibri" w:cs="Calibri"/>
          <w:sz w:val="24"/>
          <w:szCs w:val="24"/>
        </w:rPr>
        <w:t>,</w:t>
      </w:r>
      <w:r w:rsidR="00BF4BF2">
        <w:rPr>
          <w:rFonts w:ascii="Calibri" w:hAnsi="Calibri" w:cs="Calibri"/>
          <w:sz w:val="24"/>
          <w:szCs w:val="24"/>
        </w:rPr>
        <w:t xml:space="preserve"> y en los</w:t>
      </w:r>
      <w:r w:rsidRPr="00C7585D">
        <w:rPr>
          <w:rFonts w:ascii="Calibri" w:hAnsi="Calibri" w:cs="Calibri"/>
          <w:sz w:val="24"/>
          <w:szCs w:val="24"/>
        </w:rPr>
        <w:t xml:space="preserve"> grupos 3, 4 y 5 en el caso de técnicos superiores de F. P. </w:t>
      </w:r>
    </w:p>
    <w:p w14:paraId="1F1D2D71" w14:textId="77777777" w:rsidR="001513DB" w:rsidRDefault="001513DB" w:rsidP="003F656B">
      <w:pPr>
        <w:ind w:left="360"/>
        <w:rPr>
          <w:rFonts w:ascii="Calibri" w:hAnsi="Calibri" w:cs="Calibri"/>
          <w:sz w:val="24"/>
          <w:szCs w:val="24"/>
        </w:rPr>
      </w:pPr>
    </w:p>
    <w:p w14:paraId="3D64FB61" w14:textId="77777777" w:rsidR="00650270" w:rsidRDefault="00650270" w:rsidP="003F656B">
      <w:pPr>
        <w:ind w:left="360"/>
        <w:rPr>
          <w:rFonts w:ascii="Calibri" w:hAnsi="Calibri" w:cs="Calibri"/>
          <w:sz w:val="24"/>
          <w:szCs w:val="24"/>
        </w:rPr>
      </w:pPr>
      <w:r w:rsidRPr="00650270">
        <w:rPr>
          <w:rFonts w:ascii="Calibri" w:hAnsi="Calibri" w:cs="Calibri"/>
          <w:sz w:val="24"/>
          <w:szCs w:val="24"/>
        </w:rPr>
        <w:t>Los proyectos, de acuerdo con el artículo</w:t>
      </w:r>
      <w:r>
        <w:rPr>
          <w:rFonts w:ascii="Calibri" w:hAnsi="Calibri" w:cs="Calibri"/>
          <w:sz w:val="24"/>
          <w:szCs w:val="24"/>
        </w:rPr>
        <w:t xml:space="preserve"> </w:t>
      </w:r>
      <w:r w:rsidR="00D62942">
        <w:rPr>
          <w:rFonts w:ascii="Calibri" w:hAnsi="Calibri" w:cs="Calibri"/>
          <w:sz w:val="24"/>
          <w:szCs w:val="24"/>
        </w:rPr>
        <w:t>42</w:t>
      </w:r>
      <w:r w:rsidRPr="00650270">
        <w:rPr>
          <w:rFonts w:ascii="Calibri" w:hAnsi="Calibri" w:cs="Calibri"/>
          <w:sz w:val="24"/>
          <w:szCs w:val="24"/>
        </w:rPr>
        <w:t xml:space="preserve"> de las bases reguladoras para la concesión de ayudas en materia de fortalecimiento y desarrollo del Sistema Valenciano de Innovación para la mejora del modelo productivo, </w:t>
      </w:r>
      <w:r w:rsidR="00D62942" w:rsidRPr="0028152E">
        <w:rPr>
          <w:rFonts w:ascii="Calibri" w:hAnsi="Calibri" w:cs="Calibri"/>
          <w:sz w:val="24"/>
          <w:szCs w:val="24"/>
        </w:rPr>
        <w:t>habrán de incluir entre sus objetivos la transferencia de los resultados de investigación al ámbito industrial y empresarial o el trasvase de factores de innovación</w:t>
      </w:r>
      <w:r>
        <w:rPr>
          <w:rFonts w:ascii="Calibri" w:hAnsi="Calibri" w:cs="Calibri"/>
          <w:sz w:val="24"/>
          <w:szCs w:val="24"/>
        </w:rPr>
        <w:t>.</w:t>
      </w:r>
    </w:p>
    <w:p w14:paraId="660C7BF9" w14:textId="77777777" w:rsidR="00650270" w:rsidRPr="0036540D" w:rsidRDefault="00650270" w:rsidP="003F656B">
      <w:pPr>
        <w:ind w:left="360"/>
        <w:rPr>
          <w:rFonts w:ascii="Calibri" w:hAnsi="Calibri" w:cs="Calibri"/>
          <w:sz w:val="24"/>
          <w:szCs w:val="24"/>
        </w:rPr>
      </w:pPr>
    </w:p>
    <w:p w14:paraId="07FCE118" w14:textId="0970E424" w:rsidR="001513DB" w:rsidRPr="00FC6107" w:rsidRDefault="001513DB" w:rsidP="001513DB">
      <w:pPr>
        <w:ind w:left="360"/>
        <w:rPr>
          <w:rFonts w:ascii="Calibri" w:hAnsi="Calibri" w:cs="Calibri"/>
          <w:sz w:val="24"/>
          <w:szCs w:val="24"/>
        </w:rPr>
      </w:pPr>
      <w:r w:rsidRPr="00FC6107">
        <w:rPr>
          <w:rFonts w:ascii="Calibri" w:hAnsi="Calibri" w:cs="Calibri"/>
          <w:sz w:val="24"/>
          <w:szCs w:val="24"/>
        </w:rPr>
        <w:t xml:space="preserve">Para la explicación del proyecto, se desarrollarán con estilo libre los puntos que se señalen en el </w:t>
      </w:r>
      <w:r w:rsidR="008A0C71" w:rsidRPr="00FC6107">
        <w:rPr>
          <w:rFonts w:ascii="Calibri" w:hAnsi="Calibri" w:cs="Calibri"/>
          <w:sz w:val="24"/>
          <w:szCs w:val="24"/>
        </w:rPr>
        <w:t>gui</w:t>
      </w:r>
      <w:r w:rsidR="008A0C71">
        <w:rPr>
          <w:rFonts w:ascii="Calibri" w:hAnsi="Calibri" w:cs="Calibri"/>
          <w:sz w:val="24"/>
          <w:szCs w:val="24"/>
        </w:rPr>
        <w:t>on</w:t>
      </w:r>
      <w:r w:rsidRPr="00FC6107">
        <w:rPr>
          <w:rFonts w:ascii="Calibri" w:hAnsi="Calibri" w:cs="Calibri"/>
          <w:sz w:val="24"/>
          <w:szCs w:val="24"/>
        </w:rPr>
        <w:t xml:space="preserve"> con una extensión máxima de </w:t>
      </w:r>
      <w:r w:rsidRPr="004148FE">
        <w:rPr>
          <w:rFonts w:ascii="Calibri" w:hAnsi="Calibri" w:cs="Calibri"/>
          <w:b/>
          <w:bCs/>
          <w:sz w:val="24"/>
          <w:szCs w:val="24"/>
        </w:rPr>
        <w:t>30 páginas</w:t>
      </w:r>
      <w:r w:rsidR="00FA4E77">
        <w:rPr>
          <w:rFonts w:ascii="Calibri" w:hAnsi="Calibri" w:cs="Calibri"/>
          <w:b/>
          <w:bCs/>
          <w:sz w:val="24"/>
          <w:szCs w:val="24"/>
        </w:rPr>
        <w:t xml:space="preserve"> </w:t>
      </w:r>
      <w:r w:rsidR="00FA4E77" w:rsidRPr="00FA4E77">
        <w:rPr>
          <w:rFonts w:ascii="Calibri" w:hAnsi="Calibri" w:cs="Calibri"/>
          <w:b/>
          <w:bCs/>
          <w:sz w:val="24"/>
          <w:szCs w:val="24"/>
        </w:rPr>
        <w:t>en cualquiera de las dos lenguas cooficiales de la Comunitat Valenciana, y tipo de letra Calibri, tamaño 1</w:t>
      </w:r>
      <w:r w:rsidR="00F360AF">
        <w:rPr>
          <w:rFonts w:ascii="Calibri" w:hAnsi="Calibri" w:cs="Calibri"/>
          <w:b/>
          <w:bCs/>
          <w:sz w:val="24"/>
          <w:szCs w:val="24"/>
        </w:rPr>
        <w:t>2</w:t>
      </w:r>
      <w:r w:rsidR="00FA4E77" w:rsidRPr="00FA4E77">
        <w:rPr>
          <w:rFonts w:ascii="Calibri" w:hAnsi="Calibri" w:cs="Calibri"/>
          <w:b/>
          <w:bCs/>
          <w:sz w:val="24"/>
          <w:szCs w:val="24"/>
        </w:rPr>
        <w:t xml:space="preserve"> e interlineado sencillo</w:t>
      </w:r>
      <w:r w:rsidRPr="00FC6107">
        <w:rPr>
          <w:rFonts w:ascii="Calibri" w:hAnsi="Calibri" w:cs="Calibri"/>
          <w:sz w:val="24"/>
          <w:szCs w:val="24"/>
        </w:rPr>
        <w:t>, aportando únicamente la información precisa para la valoración de la propuesta.</w:t>
      </w:r>
    </w:p>
    <w:p w14:paraId="0B53FCD6" w14:textId="77777777" w:rsidR="001513DB" w:rsidRPr="00FC6107" w:rsidRDefault="001513DB" w:rsidP="001513DB">
      <w:pPr>
        <w:ind w:left="360"/>
        <w:jc w:val="left"/>
      </w:pPr>
    </w:p>
    <w:p w14:paraId="31C28EE4" w14:textId="77777777" w:rsidR="002F4062" w:rsidRDefault="001513DB" w:rsidP="001513DB">
      <w:pPr>
        <w:ind w:right="566"/>
        <w:rPr>
          <w:rFonts w:ascii="Calibri" w:hAnsi="Calibri" w:cs="Calibri"/>
          <w:sz w:val="24"/>
          <w:szCs w:val="24"/>
        </w:rPr>
      </w:pPr>
      <w:r w:rsidRPr="00FC6107">
        <w:rPr>
          <w:rFonts w:ascii="Calibri" w:hAnsi="Calibri" w:cs="Calibri"/>
          <w:sz w:val="24"/>
          <w:szCs w:val="24"/>
        </w:rPr>
        <w:br w:type="page"/>
      </w:r>
    </w:p>
    <w:p w14:paraId="1C592492" w14:textId="77777777" w:rsidR="002F4062" w:rsidRDefault="002F4062" w:rsidP="002F4062">
      <w:pPr>
        <w:rPr>
          <w:rFonts w:ascii="Calibri" w:hAnsi="Calibri" w:cs="Calibri"/>
          <w:sz w:val="24"/>
          <w:szCs w:val="24"/>
        </w:rPr>
      </w:pPr>
    </w:p>
    <w:p w14:paraId="74579204" w14:textId="77777777" w:rsidR="002F4062" w:rsidRPr="00D86ECF" w:rsidRDefault="002F4062" w:rsidP="002F4062">
      <w:pPr>
        <w:ind w:right="708"/>
        <w:rPr>
          <w:rFonts w:ascii="Calibri" w:hAnsi="Calibri" w:cs="Calibri"/>
          <w:b/>
          <w:bCs/>
          <w:iCs/>
          <w:sz w:val="24"/>
          <w:szCs w:val="22"/>
          <w:u w:val="single"/>
        </w:rPr>
      </w:pPr>
      <w:bookmarkStart w:id="1" w:name="_Hlk197413802"/>
      <w:r w:rsidRPr="00D86ECF">
        <w:rPr>
          <w:rFonts w:ascii="Calibri" w:hAnsi="Calibri" w:cs="Calibri"/>
          <w:b/>
          <w:bCs/>
          <w:iCs/>
          <w:sz w:val="24"/>
          <w:szCs w:val="22"/>
          <w:u w:val="single"/>
        </w:rPr>
        <w:t>Contenido</w:t>
      </w:r>
    </w:p>
    <w:p w14:paraId="5E8994E5" w14:textId="77777777" w:rsidR="002F4062" w:rsidRPr="006D143B" w:rsidRDefault="002F4062" w:rsidP="002F4062">
      <w:pPr>
        <w:ind w:right="708"/>
        <w:rPr>
          <w:rFonts w:ascii="Calibri" w:hAnsi="Calibri" w:cs="Calibri"/>
          <w:bCs/>
          <w:iCs/>
          <w:sz w:val="22"/>
          <w:szCs w:val="22"/>
        </w:rPr>
      </w:pPr>
    </w:p>
    <w:p w14:paraId="7061657F" w14:textId="43853060" w:rsidR="00EB66C3" w:rsidRDefault="002F4062">
      <w:pPr>
        <w:pStyle w:val="TDC1"/>
        <w:rPr>
          <w:rFonts w:asciiTheme="minorHAnsi" w:eastAsiaTheme="minorEastAsia" w:hAnsiTheme="minorHAnsi" w:cstheme="minorBidi"/>
          <w:b w:val="0"/>
          <w:noProof/>
          <w:kern w:val="2"/>
          <w:u w:val="none"/>
          <w:lang w:eastAsia="es-ES"/>
          <w14:ligatures w14:val="standardContextual"/>
        </w:rPr>
      </w:pPr>
      <w:r w:rsidRPr="006D143B">
        <w:rPr>
          <w:bCs/>
          <w:iCs/>
          <w:sz w:val="22"/>
          <w:szCs w:val="22"/>
        </w:rPr>
        <w:fldChar w:fldCharType="begin"/>
      </w:r>
      <w:r w:rsidRPr="006D143B">
        <w:rPr>
          <w:bCs/>
          <w:iCs/>
          <w:sz w:val="22"/>
          <w:szCs w:val="22"/>
        </w:rPr>
        <w:instrText xml:space="preserve"> TOC \h \z \t "AVI-Titulo1;1;AVI-Titulo2;2;AVI-Titulo3;3" </w:instrText>
      </w:r>
      <w:r w:rsidRPr="006D143B">
        <w:rPr>
          <w:bCs/>
          <w:iCs/>
          <w:sz w:val="22"/>
          <w:szCs w:val="22"/>
        </w:rPr>
        <w:fldChar w:fldCharType="separate"/>
      </w:r>
      <w:hyperlink w:anchor="_Toc224567198" w:history="1">
        <w:r w:rsidR="00EB66C3" w:rsidRPr="00907DAF">
          <w:rPr>
            <w:rStyle w:val="Hipervnculo"/>
            <w:noProof/>
          </w:rPr>
          <w:t>RESUMEN EJECUTIVO</w:t>
        </w:r>
        <w:r w:rsidR="00EB66C3">
          <w:rPr>
            <w:noProof/>
            <w:webHidden/>
          </w:rPr>
          <w:tab/>
        </w:r>
        <w:r w:rsidR="00EB66C3">
          <w:rPr>
            <w:noProof/>
            <w:webHidden/>
          </w:rPr>
          <w:fldChar w:fldCharType="begin"/>
        </w:r>
        <w:r w:rsidR="00EB66C3">
          <w:rPr>
            <w:noProof/>
            <w:webHidden/>
          </w:rPr>
          <w:instrText xml:space="preserve"> PAGEREF _Toc224567198 \h </w:instrText>
        </w:r>
        <w:r w:rsidR="00EB66C3">
          <w:rPr>
            <w:noProof/>
            <w:webHidden/>
          </w:rPr>
        </w:r>
        <w:r w:rsidR="00EB66C3">
          <w:rPr>
            <w:noProof/>
            <w:webHidden/>
          </w:rPr>
          <w:fldChar w:fldCharType="separate"/>
        </w:r>
        <w:r w:rsidR="00EB66C3">
          <w:rPr>
            <w:noProof/>
            <w:webHidden/>
          </w:rPr>
          <w:t>4</w:t>
        </w:r>
        <w:r w:rsidR="00EB66C3">
          <w:rPr>
            <w:noProof/>
            <w:webHidden/>
          </w:rPr>
          <w:fldChar w:fldCharType="end"/>
        </w:r>
      </w:hyperlink>
    </w:p>
    <w:p w14:paraId="637F9B97" w14:textId="244E8FCF" w:rsidR="00EB66C3" w:rsidRDefault="00EB66C3">
      <w:pPr>
        <w:pStyle w:val="TDC1"/>
        <w:rPr>
          <w:rFonts w:asciiTheme="minorHAnsi" w:eastAsiaTheme="minorEastAsia" w:hAnsiTheme="minorHAnsi" w:cstheme="minorBidi"/>
          <w:b w:val="0"/>
          <w:noProof/>
          <w:kern w:val="2"/>
          <w:u w:val="none"/>
          <w:lang w:eastAsia="es-ES"/>
          <w14:ligatures w14:val="standardContextual"/>
        </w:rPr>
      </w:pPr>
      <w:hyperlink w:anchor="_Toc224567199" w:history="1">
        <w:r w:rsidRPr="00907DAF">
          <w:rPr>
            <w:rStyle w:val="Hipervnculo"/>
            <w:noProof/>
          </w:rPr>
          <w:t>INFORMACIÓN PRELIMINAR</w:t>
        </w:r>
        <w:r>
          <w:rPr>
            <w:noProof/>
            <w:webHidden/>
          </w:rPr>
          <w:tab/>
        </w:r>
        <w:r>
          <w:rPr>
            <w:noProof/>
            <w:webHidden/>
          </w:rPr>
          <w:fldChar w:fldCharType="begin"/>
        </w:r>
        <w:r>
          <w:rPr>
            <w:noProof/>
            <w:webHidden/>
          </w:rPr>
          <w:instrText xml:space="preserve"> PAGEREF _Toc224567199 \h </w:instrText>
        </w:r>
        <w:r>
          <w:rPr>
            <w:noProof/>
            <w:webHidden/>
          </w:rPr>
        </w:r>
        <w:r>
          <w:rPr>
            <w:noProof/>
            <w:webHidden/>
          </w:rPr>
          <w:fldChar w:fldCharType="separate"/>
        </w:r>
        <w:r>
          <w:rPr>
            <w:noProof/>
            <w:webHidden/>
          </w:rPr>
          <w:t>4</w:t>
        </w:r>
        <w:r>
          <w:rPr>
            <w:noProof/>
            <w:webHidden/>
          </w:rPr>
          <w:fldChar w:fldCharType="end"/>
        </w:r>
      </w:hyperlink>
    </w:p>
    <w:p w14:paraId="3180E3C5" w14:textId="2AD04F8E" w:rsidR="00EB66C3" w:rsidRDefault="00EB66C3">
      <w:pPr>
        <w:pStyle w:val="TDC1"/>
        <w:rPr>
          <w:rFonts w:asciiTheme="minorHAnsi" w:eastAsiaTheme="minorEastAsia" w:hAnsiTheme="minorHAnsi" w:cstheme="minorBidi"/>
          <w:b w:val="0"/>
          <w:noProof/>
          <w:kern w:val="2"/>
          <w:u w:val="none"/>
          <w:lang w:eastAsia="es-ES"/>
          <w14:ligatures w14:val="standardContextual"/>
        </w:rPr>
      </w:pPr>
      <w:hyperlink w:anchor="_Toc224567200" w:history="1">
        <w:r w:rsidRPr="00907DAF">
          <w:rPr>
            <w:rStyle w:val="Hipervnculo"/>
            <w:noProof/>
          </w:rPr>
          <w:t>A.</w:t>
        </w:r>
        <w:r>
          <w:rPr>
            <w:rFonts w:asciiTheme="minorHAnsi" w:eastAsiaTheme="minorEastAsia" w:hAnsiTheme="minorHAnsi" w:cstheme="minorBidi"/>
            <w:b w:val="0"/>
            <w:noProof/>
            <w:kern w:val="2"/>
            <w:u w:val="none"/>
            <w:lang w:eastAsia="es-ES"/>
            <w14:ligatures w14:val="standardContextual"/>
          </w:rPr>
          <w:tab/>
        </w:r>
        <w:r w:rsidRPr="00907DAF">
          <w:rPr>
            <w:rStyle w:val="Hipervnculo"/>
            <w:noProof/>
          </w:rPr>
          <w:t>CARACTERÍSTICAS DEL PROYECTO</w:t>
        </w:r>
        <w:r>
          <w:rPr>
            <w:noProof/>
            <w:webHidden/>
          </w:rPr>
          <w:tab/>
        </w:r>
        <w:r>
          <w:rPr>
            <w:noProof/>
            <w:webHidden/>
          </w:rPr>
          <w:fldChar w:fldCharType="begin"/>
        </w:r>
        <w:r>
          <w:rPr>
            <w:noProof/>
            <w:webHidden/>
          </w:rPr>
          <w:instrText xml:space="preserve"> PAGEREF _Toc224567200 \h </w:instrText>
        </w:r>
        <w:r>
          <w:rPr>
            <w:noProof/>
            <w:webHidden/>
          </w:rPr>
        </w:r>
        <w:r>
          <w:rPr>
            <w:noProof/>
            <w:webHidden/>
          </w:rPr>
          <w:fldChar w:fldCharType="separate"/>
        </w:r>
        <w:r>
          <w:rPr>
            <w:noProof/>
            <w:webHidden/>
          </w:rPr>
          <w:t>5</w:t>
        </w:r>
        <w:r>
          <w:rPr>
            <w:noProof/>
            <w:webHidden/>
          </w:rPr>
          <w:fldChar w:fldCharType="end"/>
        </w:r>
      </w:hyperlink>
    </w:p>
    <w:p w14:paraId="38AED655" w14:textId="5CC9539E"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01" w:history="1">
        <w:r w:rsidRPr="00907DAF">
          <w:rPr>
            <w:rStyle w:val="Hipervnculo"/>
            <w:noProof/>
          </w:rPr>
          <w:t>A.0</w:t>
        </w:r>
        <w:r>
          <w:rPr>
            <w:rFonts w:asciiTheme="minorHAnsi" w:eastAsiaTheme="minorEastAsia" w:hAnsiTheme="minorHAnsi" w:cstheme="minorBidi"/>
            <w:noProof/>
            <w:kern w:val="2"/>
            <w:sz w:val="24"/>
            <w:szCs w:val="24"/>
            <w14:ligatures w14:val="standardContextual"/>
          </w:rPr>
          <w:tab/>
        </w:r>
        <w:r w:rsidRPr="00907DAF">
          <w:rPr>
            <w:rStyle w:val="Hipervnculo"/>
            <w:noProof/>
          </w:rPr>
          <w:t>Descripción general del proyecto</w:t>
        </w:r>
        <w:r>
          <w:rPr>
            <w:noProof/>
            <w:webHidden/>
          </w:rPr>
          <w:tab/>
        </w:r>
        <w:r>
          <w:rPr>
            <w:noProof/>
            <w:webHidden/>
          </w:rPr>
          <w:fldChar w:fldCharType="begin"/>
        </w:r>
        <w:r>
          <w:rPr>
            <w:noProof/>
            <w:webHidden/>
          </w:rPr>
          <w:instrText xml:space="preserve"> PAGEREF _Toc224567201 \h </w:instrText>
        </w:r>
        <w:r>
          <w:rPr>
            <w:noProof/>
            <w:webHidden/>
          </w:rPr>
        </w:r>
        <w:r>
          <w:rPr>
            <w:noProof/>
            <w:webHidden/>
          </w:rPr>
          <w:fldChar w:fldCharType="separate"/>
        </w:r>
        <w:r>
          <w:rPr>
            <w:noProof/>
            <w:webHidden/>
          </w:rPr>
          <w:t>5</w:t>
        </w:r>
        <w:r>
          <w:rPr>
            <w:noProof/>
            <w:webHidden/>
          </w:rPr>
          <w:fldChar w:fldCharType="end"/>
        </w:r>
      </w:hyperlink>
    </w:p>
    <w:p w14:paraId="26614596" w14:textId="4FA3CA77"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02" w:history="1">
        <w:r w:rsidRPr="00907DAF">
          <w:rPr>
            <w:rStyle w:val="Hipervnculo"/>
            <w:noProof/>
          </w:rPr>
          <w:t>A.1</w:t>
        </w:r>
        <w:r>
          <w:rPr>
            <w:rFonts w:asciiTheme="minorHAnsi" w:eastAsiaTheme="minorEastAsia" w:hAnsiTheme="minorHAnsi" w:cstheme="minorBidi"/>
            <w:noProof/>
            <w:kern w:val="2"/>
            <w:sz w:val="24"/>
            <w:szCs w:val="24"/>
            <w14:ligatures w14:val="standardContextual"/>
          </w:rPr>
          <w:tab/>
        </w:r>
        <w:r w:rsidRPr="00907DAF">
          <w:rPr>
            <w:rStyle w:val="Hipervnculo"/>
            <w:noProof/>
          </w:rPr>
          <w:t>Objetivo general científico y/o tecnológico</w:t>
        </w:r>
        <w:r>
          <w:rPr>
            <w:noProof/>
            <w:webHidden/>
          </w:rPr>
          <w:tab/>
        </w:r>
        <w:r>
          <w:rPr>
            <w:noProof/>
            <w:webHidden/>
          </w:rPr>
          <w:fldChar w:fldCharType="begin"/>
        </w:r>
        <w:r>
          <w:rPr>
            <w:noProof/>
            <w:webHidden/>
          </w:rPr>
          <w:instrText xml:space="preserve"> PAGEREF _Toc224567202 \h </w:instrText>
        </w:r>
        <w:r>
          <w:rPr>
            <w:noProof/>
            <w:webHidden/>
          </w:rPr>
        </w:r>
        <w:r>
          <w:rPr>
            <w:noProof/>
            <w:webHidden/>
          </w:rPr>
          <w:fldChar w:fldCharType="separate"/>
        </w:r>
        <w:r>
          <w:rPr>
            <w:noProof/>
            <w:webHidden/>
          </w:rPr>
          <w:t>5</w:t>
        </w:r>
        <w:r>
          <w:rPr>
            <w:noProof/>
            <w:webHidden/>
          </w:rPr>
          <w:fldChar w:fldCharType="end"/>
        </w:r>
      </w:hyperlink>
    </w:p>
    <w:p w14:paraId="7CB742A3" w14:textId="2E7D1F1B"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03" w:history="1">
        <w:r w:rsidRPr="00907DAF">
          <w:rPr>
            <w:rStyle w:val="Hipervnculo"/>
            <w:noProof/>
          </w:rPr>
          <w:t>A.2</w:t>
        </w:r>
        <w:r>
          <w:rPr>
            <w:rFonts w:asciiTheme="minorHAnsi" w:eastAsiaTheme="minorEastAsia" w:hAnsiTheme="minorHAnsi" w:cstheme="minorBidi"/>
            <w:noProof/>
            <w:kern w:val="2"/>
            <w:sz w:val="24"/>
            <w:szCs w:val="24"/>
            <w14:ligatures w14:val="standardContextual"/>
          </w:rPr>
          <w:tab/>
        </w:r>
        <w:r w:rsidRPr="00907DAF">
          <w:rPr>
            <w:rStyle w:val="Hipervnculo"/>
            <w:noProof/>
          </w:rPr>
          <w:t>Oportunidad de la acción</w:t>
        </w:r>
        <w:r>
          <w:rPr>
            <w:noProof/>
            <w:webHidden/>
          </w:rPr>
          <w:tab/>
        </w:r>
        <w:r>
          <w:rPr>
            <w:noProof/>
            <w:webHidden/>
          </w:rPr>
          <w:fldChar w:fldCharType="begin"/>
        </w:r>
        <w:r>
          <w:rPr>
            <w:noProof/>
            <w:webHidden/>
          </w:rPr>
          <w:instrText xml:space="preserve"> PAGEREF _Toc224567203 \h </w:instrText>
        </w:r>
        <w:r>
          <w:rPr>
            <w:noProof/>
            <w:webHidden/>
          </w:rPr>
        </w:r>
        <w:r>
          <w:rPr>
            <w:noProof/>
            <w:webHidden/>
          </w:rPr>
          <w:fldChar w:fldCharType="separate"/>
        </w:r>
        <w:r>
          <w:rPr>
            <w:noProof/>
            <w:webHidden/>
          </w:rPr>
          <w:t>5</w:t>
        </w:r>
        <w:r>
          <w:rPr>
            <w:noProof/>
            <w:webHidden/>
          </w:rPr>
          <w:fldChar w:fldCharType="end"/>
        </w:r>
      </w:hyperlink>
    </w:p>
    <w:p w14:paraId="1D845B6E" w14:textId="731C7D56"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04" w:history="1">
        <w:r w:rsidRPr="00907DAF">
          <w:rPr>
            <w:rStyle w:val="Hipervnculo"/>
            <w:noProof/>
          </w:rPr>
          <w:t>A.3</w:t>
        </w:r>
        <w:r>
          <w:rPr>
            <w:rFonts w:asciiTheme="minorHAnsi" w:eastAsiaTheme="minorEastAsia" w:hAnsiTheme="minorHAnsi" w:cstheme="minorBidi"/>
            <w:noProof/>
            <w:kern w:val="2"/>
            <w:sz w:val="24"/>
            <w:szCs w:val="24"/>
            <w14:ligatures w14:val="standardContextual"/>
          </w:rPr>
          <w:tab/>
        </w:r>
        <w:r w:rsidRPr="00907DAF">
          <w:rPr>
            <w:rStyle w:val="Hipervnculo"/>
            <w:noProof/>
          </w:rPr>
          <w:t>Novedad tecnológica o funcional del producto, proceso o servicio</w:t>
        </w:r>
        <w:r>
          <w:rPr>
            <w:noProof/>
            <w:webHidden/>
          </w:rPr>
          <w:tab/>
        </w:r>
        <w:r>
          <w:rPr>
            <w:noProof/>
            <w:webHidden/>
          </w:rPr>
          <w:fldChar w:fldCharType="begin"/>
        </w:r>
        <w:r>
          <w:rPr>
            <w:noProof/>
            <w:webHidden/>
          </w:rPr>
          <w:instrText xml:space="preserve"> PAGEREF _Toc224567204 \h </w:instrText>
        </w:r>
        <w:r>
          <w:rPr>
            <w:noProof/>
            <w:webHidden/>
          </w:rPr>
        </w:r>
        <w:r>
          <w:rPr>
            <w:noProof/>
            <w:webHidden/>
          </w:rPr>
          <w:fldChar w:fldCharType="separate"/>
        </w:r>
        <w:r>
          <w:rPr>
            <w:noProof/>
            <w:webHidden/>
          </w:rPr>
          <w:t>6</w:t>
        </w:r>
        <w:r>
          <w:rPr>
            <w:noProof/>
            <w:webHidden/>
          </w:rPr>
          <w:fldChar w:fldCharType="end"/>
        </w:r>
      </w:hyperlink>
    </w:p>
    <w:p w14:paraId="79B45A4F" w14:textId="769C91A4"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05" w:history="1">
        <w:r w:rsidRPr="00907DAF">
          <w:rPr>
            <w:rStyle w:val="Hipervnculo"/>
            <w:noProof/>
          </w:rPr>
          <w:t>A.4</w:t>
        </w:r>
        <w:r>
          <w:rPr>
            <w:rFonts w:asciiTheme="minorHAnsi" w:eastAsiaTheme="minorEastAsia" w:hAnsiTheme="minorHAnsi" w:cstheme="minorBidi"/>
            <w:noProof/>
            <w:kern w:val="2"/>
            <w:sz w:val="24"/>
            <w:szCs w:val="24"/>
            <w14:ligatures w14:val="standardContextual"/>
          </w:rPr>
          <w:tab/>
        </w:r>
        <w:r w:rsidRPr="00907DAF">
          <w:rPr>
            <w:rStyle w:val="Hipervnculo"/>
            <w:noProof/>
          </w:rPr>
          <w:t>Plan de Trabajo</w:t>
        </w:r>
        <w:r>
          <w:rPr>
            <w:noProof/>
            <w:webHidden/>
          </w:rPr>
          <w:tab/>
        </w:r>
        <w:r>
          <w:rPr>
            <w:noProof/>
            <w:webHidden/>
          </w:rPr>
          <w:fldChar w:fldCharType="begin"/>
        </w:r>
        <w:r>
          <w:rPr>
            <w:noProof/>
            <w:webHidden/>
          </w:rPr>
          <w:instrText xml:space="preserve"> PAGEREF _Toc224567205 \h </w:instrText>
        </w:r>
        <w:r>
          <w:rPr>
            <w:noProof/>
            <w:webHidden/>
          </w:rPr>
        </w:r>
        <w:r>
          <w:rPr>
            <w:noProof/>
            <w:webHidden/>
          </w:rPr>
          <w:fldChar w:fldCharType="separate"/>
        </w:r>
        <w:r>
          <w:rPr>
            <w:noProof/>
            <w:webHidden/>
          </w:rPr>
          <w:t>6</w:t>
        </w:r>
        <w:r>
          <w:rPr>
            <w:noProof/>
            <w:webHidden/>
          </w:rPr>
          <w:fldChar w:fldCharType="end"/>
        </w:r>
      </w:hyperlink>
    </w:p>
    <w:p w14:paraId="16F97041" w14:textId="73C61D28"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06" w:history="1">
        <w:r w:rsidRPr="00907DAF">
          <w:rPr>
            <w:rStyle w:val="Hipervnculo"/>
            <w:noProof/>
          </w:rPr>
          <w:t>A.5</w:t>
        </w:r>
        <w:r>
          <w:rPr>
            <w:rFonts w:asciiTheme="minorHAnsi" w:eastAsiaTheme="minorEastAsia" w:hAnsiTheme="minorHAnsi" w:cstheme="minorBidi"/>
            <w:noProof/>
            <w:kern w:val="2"/>
            <w:sz w:val="24"/>
            <w:szCs w:val="24"/>
            <w14:ligatures w14:val="standardContextual"/>
          </w:rPr>
          <w:tab/>
        </w:r>
        <w:r w:rsidRPr="00907DAF">
          <w:rPr>
            <w:rStyle w:val="Hipervnculo"/>
            <w:noProof/>
          </w:rPr>
          <w:t>Colaboración con entidades de investigación y desarrollo o innovación</w:t>
        </w:r>
        <w:r>
          <w:rPr>
            <w:noProof/>
            <w:webHidden/>
          </w:rPr>
          <w:tab/>
        </w:r>
        <w:r>
          <w:rPr>
            <w:noProof/>
            <w:webHidden/>
          </w:rPr>
          <w:fldChar w:fldCharType="begin"/>
        </w:r>
        <w:r>
          <w:rPr>
            <w:noProof/>
            <w:webHidden/>
          </w:rPr>
          <w:instrText xml:space="preserve"> PAGEREF _Toc224567206 \h </w:instrText>
        </w:r>
        <w:r>
          <w:rPr>
            <w:noProof/>
            <w:webHidden/>
          </w:rPr>
        </w:r>
        <w:r>
          <w:rPr>
            <w:noProof/>
            <w:webHidden/>
          </w:rPr>
          <w:fldChar w:fldCharType="separate"/>
        </w:r>
        <w:r>
          <w:rPr>
            <w:noProof/>
            <w:webHidden/>
          </w:rPr>
          <w:t>7</w:t>
        </w:r>
        <w:r>
          <w:rPr>
            <w:noProof/>
            <w:webHidden/>
          </w:rPr>
          <w:fldChar w:fldCharType="end"/>
        </w:r>
      </w:hyperlink>
    </w:p>
    <w:p w14:paraId="7A542249" w14:textId="0BA2B81F"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07" w:history="1">
        <w:r w:rsidRPr="00907DAF">
          <w:rPr>
            <w:rStyle w:val="Hipervnculo"/>
            <w:noProof/>
          </w:rPr>
          <w:t>A.6</w:t>
        </w:r>
        <w:r>
          <w:rPr>
            <w:rFonts w:asciiTheme="minorHAnsi" w:eastAsiaTheme="minorEastAsia" w:hAnsiTheme="minorHAnsi" w:cstheme="minorBidi"/>
            <w:noProof/>
            <w:kern w:val="2"/>
            <w:sz w:val="24"/>
            <w:szCs w:val="24"/>
            <w14:ligatures w14:val="standardContextual"/>
          </w:rPr>
          <w:tab/>
        </w:r>
        <w:r w:rsidRPr="00907DAF">
          <w:rPr>
            <w:rStyle w:val="Hipervnculo"/>
            <w:noProof/>
          </w:rPr>
          <w:t>Alineación con las áreas prioritarias definidas por el CEI de la AVI</w:t>
        </w:r>
        <w:r>
          <w:rPr>
            <w:noProof/>
            <w:webHidden/>
          </w:rPr>
          <w:tab/>
        </w:r>
        <w:r>
          <w:rPr>
            <w:noProof/>
            <w:webHidden/>
          </w:rPr>
          <w:fldChar w:fldCharType="begin"/>
        </w:r>
        <w:r>
          <w:rPr>
            <w:noProof/>
            <w:webHidden/>
          </w:rPr>
          <w:instrText xml:space="preserve"> PAGEREF _Toc224567207 \h </w:instrText>
        </w:r>
        <w:r>
          <w:rPr>
            <w:noProof/>
            <w:webHidden/>
          </w:rPr>
        </w:r>
        <w:r>
          <w:rPr>
            <w:noProof/>
            <w:webHidden/>
          </w:rPr>
          <w:fldChar w:fldCharType="separate"/>
        </w:r>
        <w:r>
          <w:rPr>
            <w:noProof/>
            <w:webHidden/>
          </w:rPr>
          <w:t>7</w:t>
        </w:r>
        <w:r>
          <w:rPr>
            <w:noProof/>
            <w:webHidden/>
          </w:rPr>
          <w:fldChar w:fldCharType="end"/>
        </w:r>
      </w:hyperlink>
    </w:p>
    <w:p w14:paraId="08B43EF6" w14:textId="11B0225C" w:rsidR="00EB66C3" w:rsidRDefault="00EB66C3">
      <w:pPr>
        <w:pStyle w:val="TDC1"/>
        <w:rPr>
          <w:rFonts w:asciiTheme="minorHAnsi" w:eastAsiaTheme="minorEastAsia" w:hAnsiTheme="minorHAnsi" w:cstheme="minorBidi"/>
          <w:b w:val="0"/>
          <w:noProof/>
          <w:kern w:val="2"/>
          <w:u w:val="none"/>
          <w:lang w:eastAsia="es-ES"/>
          <w14:ligatures w14:val="standardContextual"/>
        </w:rPr>
      </w:pPr>
      <w:hyperlink w:anchor="_Toc224567208" w:history="1">
        <w:r w:rsidRPr="00907DAF">
          <w:rPr>
            <w:rStyle w:val="Hipervnculo"/>
            <w:noProof/>
          </w:rPr>
          <w:t>B.</w:t>
        </w:r>
        <w:r>
          <w:rPr>
            <w:rFonts w:asciiTheme="minorHAnsi" w:eastAsiaTheme="minorEastAsia" w:hAnsiTheme="minorHAnsi" w:cstheme="minorBidi"/>
            <w:b w:val="0"/>
            <w:noProof/>
            <w:kern w:val="2"/>
            <w:u w:val="none"/>
            <w:lang w:eastAsia="es-ES"/>
            <w14:ligatures w14:val="standardContextual"/>
          </w:rPr>
          <w:tab/>
        </w:r>
        <w:r w:rsidRPr="00907DAF">
          <w:rPr>
            <w:rStyle w:val="Hipervnculo"/>
            <w:noProof/>
          </w:rPr>
          <w:t>CAPACIDAD TÉCNICA DE LA PROPUESTA</w:t>
        </w:r>
        <w:r>
          <w:rPr>
            <w:noProof/>
            <w:webHidden/>
          </w:rPr>
          <w:tab/>
        </w:r>
        <w:r>
          <w:rPr>
            <w:noProof/>
            <w:webHidden/>
          </w:rPr>
          <w:fldChar w:fldCharType="begin"/>
        </w:r>
        <w:r>
          <w:rPr>
            <w:noProof/>
            <w:webHidden/>
          </w:rPr>
          <w:instrText xml:space="preserve"> PAGEREF _Toc224567208 \h </w:instrText>
        </w:r>
        <w:r>
          <w:rPr>
            <w:noProof/>
            <w:webHidden/>
          </w:rPr>
        </w:r>
        <w:r>
          <w:rPr>
            <w:noProof/>
            <w:webHidden/>
          </w:rPr>
          <w:fldChar w:fldCharType="separate"/>
        </w:r>
        <w:r>
          <w:rPr>
            <w:noProof/>
            <w:webHidden/>
          </w:rPr>
          <w:t>8</w:t>
        </w:r>
        <w:r>
          <w:rPr>
            <w:noProof/>
            <w:webHidden/>
          </w:rPr>
          <w:fldChar w:fldCharType="end"/>
        </w:r>
      </w:hyperlink>
    </w:p>
    <w:p w14:paraId="05E02156" w14:textId="2CF14359"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09" w:history="1">
        <w:r w:rsidRPr="00907DAF">
          <w:rPr>
            <w:rStyle w:val="Hipervnculo"/>
            <w:noProof/>
          </w:rPr>
          <w:t>B.1</w:t>
        </w:r>
        <w:r>
          <w:rPr>
            <w:rFonts w:asciiTheme="minorHAnsi" w:eastAsiaTheme="minorEastAsia" w:hAnsiTheme="minorHAnsi" w:cstheme="minorBidi"/>
            <w:noProof/>
            <w:kern w:val="2"/>
            <w:sz w:val="24"/>
            <w:szCs w:val="24"/>
            <w14:ligatures w14:val="standardContextual"/>
          </w:rPr>
          <w:tab/>
        </w:r>
        <w:r w:rsidRPr="00907DAF">
          <w:rPr>
            <w:rStyle w:val="Hipervnculo"/>
            <w:noProof/>
          </w:rPr>
          <w:t>Situación actual del proceso de contratación</w:t>
        </w:r>
        <w:r>
          <w:rPr>
            <w:noProof/>
            <w:webHidden/>
          </w:rPr>
          <w:tab/>
        </w:r>
        <w:r>
          <w:rPr>
            <w:noProof/>
            <w:webHidden/>
          </w:rPr>
          <w:fldChar w:fldCharType="begin"/>
        </w:r>
        <w:r>
          <w:rPr>
            <w:noProof/>
            <w:webHidden/>
          </w:rPr>
          <w:instrText xml:space="preserve"> PAGEREF _Toc224567209 \h </w:instrText>
        </w:r>
        <w:r>
          <w:rPr>
            <w:noProof/>
            <w:webHidden/>
          </w:rPr>
        </w:r>
        <w:r>
          <w:rPr>
            <w:noProof/>
            <w:webHidden/>
          </w:rPr>
          <w:fldChar w:fldCharType="separate"/>
        </w:r>
        <w:r>
          <w:rPr>
            <w:noProof/>
            <w:webHidden/>
          </w:rPr>
          <w:t>8</w:t>
        </w:r>
        <w:r>
          <w:rPr>
            <w:noProof/>
            <w:webHidden/>
          </w:rPr>
          <w:fldChar w:fldCharType="end"/>
        </w:r>
      </w:hyperlink>
    </w:p>
    <w:p w14:paraId="026B9C0A" w14:textId="3A42842D"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10" w:history="1">
        <w:r w:rsidRPr="00907DAF">
          <w:rPr>
            <w:rStyle w:val="Hipervnculo"/>
            <w:noProof/>
          </w:rPr>
          <w:t>B.2</w:t>
        </w:r>
        <w:r>
          <w:rPr>
            <w:rFonts w:asciiTheme="minorHAnsi" w:eastAsiaTheme="minorEastAsia" w:hAnsiTheme="minorHAnsi" w:cstheme="minorBidi"/>
            <w:noProof/>
            <w:kern w:val="2"/>
            <w:sz w:val="24"/>
            <w:szCs w:val="24"/>
            <w14:ligatures w14:val="standardContextual"/>
          </w:rPr>
          <w:tab/>
        </w:r>
        <w:r w:rsidRPr="00907DAF">
          <w:rPr>
            <w:rStyle w:val="Hipervnculo"/>
            <w:noProof/>
          </w:rPr>
          <w:t>Proceso de selección</w:t>
        </w:r>
        <w:r>
          <w:rPr>
            <w:noProof/>
            <w:webHidden/>
          </w:rPr>
          <w:tab/>
        </w:r>
        <w:r>
          <w:rPr>
            <w:noProof/>
            <w:webHidden/>
          </w:rPr>
          <w:fldChar w:fldCharType="begin"/>
        </w:r>
        <w:r>
          <w:rPr>
            <w:noProof/>
            <w:webHidden/>
          </w:rPr>
          <w:instrText xml:space="preserve"> PAGEREF _Toc224567210 \h </w:instrText>
        </w:r>
        <w:r>
          <w:rPr>
            <w:noProof/>
            <w:webHidden/>
          </w:rPr>
        </w:r>
        <w:r>
          <w:rPr>
            <w:noProof/>
            <w:webHidden/>
          </w:rPr>
          <w:fldChar w:fldCharType="separate"/>
        </w:r>
        <w:r>
          <w:rPr>
            <w:noProof/>
            <w:webHidden/>
          </w:rPr>
          <w:t>8</w:t>
        </w:r>
        <w:r>
          <w:rPr>
            <w:noProof/>
            <w:webHidden/>
          </w:rPr>
          <w:fldChar w:fldCharType="end"/>
        </w:r>
      </w:hyperlink>
    </w:p>
    <w:p w14:paraId="754DDD28" w14:textId="2EBDA721"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11" w:history="1">
        <w:r w:rsidRPr="00907DAF">
          <w:rPr>
            <w:rStyle w:val="Hipervnculo"/>
            <w:noProof/>
          </w:rPr>
          <w:t>B.3</w:t>
        </w:r>
        <w:r>
          <w:rPr>
            <w:rFonts w:asciiTheme="minorHAnsi" w:eastAsiaTheme="minorEastAsia" w:hAnsiTheme="minorHAnsi" w:cstheme="minorBidi"/>
            <w:noProof/>
            <w:kern w:val="2"/>
            <w:sz w:val="24"/>
            <w:szCs w:val="24"/>
            <w14:ligatures w14:val="standardContextual"/>
          </w:rPr>
          <w:tab/>
        </w:r>
        <w:r w:rsidRPr="00907DAF">
          <w:rPr>
            <w:rStyle w:val="Hipervnculo"/>
            <w:noProof/>
          </w:rPr>
          <w:t>Características de la contratación/condiciones laborales</w:t>
        </w:r>
        <w:r>
          <w:rPr>
            <w:noProof/>
            <w:webHidden/>
          </w:rPr>
          <w:tab/>
        </w:r>
        <w:r>
          <w:rPr>
            <w:noProof/>
            <w:webHidden/>
          </w:rPr>
          <w:fldChar w:fldCharType="begin"/>
        </w:r>
        <w:r>
          <w:rPr>
            <w:noProof/>
            <w:webHidden/>
          </w:rPr>
          <w:instrText xml:space="preserve"> PAGEREF _Toc224567211 \h </w:instrText>
        </w:r>
        <w:r>
          <w:rPr>
            <w:noProof/>
            <w:webHidden/>
          </w:rPr>
        </w:r>
        <w:r>
          <w:rPr>
            <w:noProof/>
            <w:webHidden/>
          </w:rPr>
          <w:fldChar w:fldCharType="separate"/>
        </w:r>
        <w:r>
          <w:rPr>
            <w:noProof/>
            <w:webHidden/>
          </w:rPr>
          <w:t>8</w:t>
        </w:r>
        <w:r>
          <w:rPr>
            <w:noProof/>
            <w:webHidden/>
          </w:rPr>
          <w:fldChar w:fldCharType="end"/>
        </w:r>
      </w:hyperlink>
    </w:p>
    <w:p w14:paraId="472A4A35" w14:textId="62F30BF7"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12" w:history="1">
        <w:r w:rsidRPr="00907DAF">
          <w:rPr>
            <w:rStyle w:val="Hipervnculo"/>
            <w:noProof/>
          </w:rPr>
          <w:t>B.4</w:t>
        </w:r>
        <w:r>
          <w:rPr>
            <w:rFonts w:asciiTheme="minorHAnsi" w:eastAsiaTheme="minorEastAsia" w:hAnsiTheme="minorHAnsi" w:cstheme="minorBidi"/>
            <w:noProof/>
            <w:kern w:val="2"/>
            <w:sz w:val="24"/>
            <w:szCs w:val="24"/>
            <w14:ligatures w14:val="standardContextual"/>
          </w:rPr>
          <w:tab/>
        </w:r>
        <w:r w:rsidRPr="00907DAF">
          <w:rPr>
            <w:rStyle w:val="Hipervnculo"/>
            <w:noProof/>
          </w:rPr>
          <w:t>Méritos y adecuación del perfil del personal investigador o tecnólogo</w:t>
        </w:r>
        <w:r>
          <w:rPr>
            <w:noProof/>
            <w:webHidden/>
          </w:rPr>
          <w:tab/>
        </w:r>
        <w:r>
          <w:rPr>
            <w:noProof/>
            <w:webHidden/>
          </w:rPr>
          <w:fldChar w:fldCharType="begin"/>
        </w:r>
        <w:r>
          <w:rPr>
            <w:noProof/>
            <w:webHidden/>
          </w:rPr>
          <w:instrText xml:space="preserve"> PAGEREF _Toc224567212 \h </w:instrText>
        </w:r>
        <w:r>
          <w:rPr>
            <w:noProof/>
            <w:webHidden/>
          </w:rPr>
        </w:r>
        <w:r>
          <w:rPr>
            <w:noProof/>
            <w:webHidden/>
          </w:rPr>
          <w:fldChar w:fldCharType="separate"/>
        </w:r>
        <w:r>
          <w:rPr>
            <w:noProof/>
            <w:webHidden/>
          </w:rPr>
          <w:t>9</w:t>
        </w:r>
        <w:r>
          <w:rPr>
            <w:noProof/>
            <w:webHidden/>
          </w:rPr>
          <w:fldChar w:fldCharType="end"/>
        </w:r>
      </w:hyperlink>
    </w:p>
    <w:p w14:paraId="3C6DBBC8" w14:textId="39DDC93E"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13" w:history="1">
        <w:r w:rsidRPr="00907DAF">
          <w:rPr>
            <w:rStyle w:val="Hipervnculo"/>
            <w:noProof/>
          </w:rPr>
          <w:t>B.5</w:t>
        </w:r>
        <w:r>
          <w:rPr>
            <w:rFonts w:asciiTheme="minorHAnsi" w:eastAsiaTheme="minorEastAsia" w:hAnsiTheme="minorHAnsi" w:cstheme="minorBidi"/>
            <w:noProof/>
            <w:kern w:val="2"/>
            <w:sz w:val="24"/>
            <w:szCs w:val="24"/>
            <w14:ligatures w14:val="standardContextual"/>
          </w:rPr>
          <w:tab/>
        </w:r>
        <w:r w:rsidRPr="00907DAF">
          <w:rPr>
            <w:rStyle w:val="Hipervnculo"/>
            <w:noProof/>
          </w:rPr>
          <w:t>Actividades formativas</w:t>
        </w:r>
        <w:r>
          <w:rPr>
            <w:noProof/>
            <w:webHidden/>
          </w:rPr>
          <w:tab/>
        </w:r>
        <w:r>
          <w:rPr>
            <w:noProof/>
            <w:webHidden/>
          </w:rPr>
          <w:fldChar w:fldCharType="begin"/>
        </w:r>
        <w:r>
          <w:rPr>
            <w:noProof/>
            <w:webHidden/>
          </w:rPr>
          <w:instrText xml:space="preserve"> PAGEREF _Toc224567213 \h </w:instrText>
        </w:r>
        <w:r>
          <w:rPr>
            <w:noProof/>
            <w:webHidden/>
          </w:rPr>
        </w:r>
        <w:r>
          <w:rPr>
            <w:noProof/>
            <w:webHidden/>
          </w:rPr>
          <w:fldChar w:fldCharType="separate"/>
        </w:r>
        <w:r>
          <w:rPr>
            <w:noProof/>
            <w:webHidden/>
          </w:rPr>
          <w:t>9</w:t>
        </w:r>
        <w:r>
          <w:rPr>
            <w:noProof/>
            <w:webHidden/>
          </w:rPr>
          <w:fldChar w:fldCharType="end"/>
        </w:r>
      </w:hyperlink>
    </w:p>
    <w:p w14:paraId="58C9AA0B" w14:textId="5FEB9C1C" w:rsidR="00EB66C3" w:rsidRDefault="00EB66C3">
      <w:pPr>
        <w:pStyle w:val="TDC1"/>
        <w:rPr>
          <w:rFonts w:asciiTheme="minorHAnsi" w:eastAsiaTheme="minorEastAsia" w:hAnsiTheme="minorHAnsi" w:cstheme="minorBidi"/>
          <w:b w:val="0"/>
          <w:noProof/>
          <w:kern w:val="2"/>
          <w:u w:val="none"/>
          <w:lang w:eastAsia="es-ES"/>
          <w14:ligatures w14:val="standardContextual"/>
        </w:rPr>
      </w:pPr>
      <w:hyperlink w:anchor="_Toc224567214" w:history="1">
        <w:r w:rsidRPr="00907DAF">
          <w:rPr>
            <w:rStyle w:val="Hipervnculo"/>
            <w:noProof/>
          </w:rPr>
          <w:t>C.</w:t>
        </w:r>
        <w:r>
          <w:rPr>
            <w:rFonts w:asciiTheme="minorHAnsi" w:eastAsiaTheme="minorEastAsia" w:hAnsiTheme="minorHAnsi" w:cstheme="minorBidi"/>
            <w:b w:val="0"/>
            <w:noProof/>
            <w:kern w:val="2"/>
            <w:u w:val="none"/>
            <w:lang w:eastAsia="es-ES"/>
            <w14:ligatures w14:val="standardContextual"/>
          </w:rPr>
          <w:tab/>
        </w:r>
        <w:r w:rsidRPr="00907DAF">
          <w:rPr>
            <w:rStyle w:val="Hipervnculo"/>
            <w:noProof/>
          </w:rPr>
          <w:t>IMPACTO DEL PROYECTO</w:t>
        </w:r>
        <w:r>
          <w:rPr>
            <w:noProof/>
            <w:webHidden/>
          </w:rPr>
          <w:tab/>
        </w:r>
        <w:r>
          <w:rPr>
            <w:noProof/>
            <w:webHidden/>
          </w:rPr>
          <w:fldChar w:fldCharType="begin"/>
        </w:r>
        <w:r>
          <w:rPr>
            <w:noProof/>
            <w:webHidden/>
          </w:rPr>
          <w:instrText xml:space="preserve"> PAGEREF _Toc224567214 \h </w:instrText>
        </w:r>
        <w:r>
          <w:rPr>
            <w:noProof/>
            <w:webHidden/>
          </w:rPr>
        </w:r>
        <w:r>
          <w:rPr>
            <w:noProof/>
            <w:webHidden/>
          </w:rPr>
          <w:fldChar w:fldCharType="separate"/>
        </w:r>
        <w:r>
          <w:rPr>
            <w:noProof/>
            <w:webHidden/>
          </w:rPr>
          <w:t>10</w:t>
        </w:r>
        <w:r>
          <w:rPr>
            <w:noProof/>
            <w:webHidden/>
          </w:rPr>
          <w:fldChar w:fldCharType="end"/>
        </w:r>
      </w:hyperlink>
    </w:p>
    <w:p w14:paraId="4B8D3F4A" w14:textId="2074C2A4"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15" w:history="1">
        <w:r w:rsidRPr="00907DAF">
          <w:rPr>
            <w:rStyle w:val="Hipervnculo"/>
            <w:noProof/>
          </w:rPr>
          <w:t xml:space="preserve">C.1 </w:t>
        </w:r>
        <w:r>
          <w:rPr>
            <w:rFonts w:asciiTheme="minorHAnsi" w:eastAsiaTheme="minorEastAsia" w:hAnsiTheme="minorHAnsi" w:cstheme="minorBidi"/>
            <w:noProof/>
            <w:kern w:val="2"/>
            <w:sz w:val="24"/>
            <w:szCs w:val="24"/>
            <w14:ligatures w14:val="standardContextual"/>
          </w:rPr>
          <w:tab/>
        </w:r>
        <w:r w:rsidRPr="00907DAF">
          <w:rPr>
            <w:rStyle w:val="Hipervnculo"/>
            <w:noProof/>
          </w:rPr>
          <w:t>Capacidad de la empresa en relación con el proyecto</w:t>
        </w:r>
        <w:r>
          <w:rPr>
            <w:noProof/>
            <w:webHidden/>
          </w:rPr>
          <w:tab/>
        </w:r>
        <w:r>
          <w:rPr>
            <w:noProof/>
            <w:webHidden/>
          </w:rPr>
          <w:fldChar w:fldCharType="begin"/>
        </w:r>
        <w:r>
          <w:rPr>
            <w:noProof/>
            <w:webHidden/>
          </w:rPr>
          <w:instrText xml:space="preserve"> PAGEREF _Toc224567215 \h </w:instrText>
        </w:r>
        <w:r>
          <w:rPr>
            <w:noProof/>
            <w:webHidden/>
          </w:rPr>
        </w:r>
        <w:r>
          <w:rPr>
            <w:noProof/>
            <w:webHidden/>
          </w:rPr>
          <w:fldChar w:fldCharType="separate"/>
        </w:r>
        <w:r>
          <w:rPr>
            <w:noProof/>
            <w:webHidden/>
          </w:rPr>
          <w:t>10</w:t>
        </w:r>
        <w:r>
          <w:rPr>
            <w:noProof/>
            <w:webHidden/>
          </w:rPr>
          <w:fldChar w:fldCharType="end"/>
        </w:r>
      </w:hyperlink>
    </w:p>
    <w:p w14:paraId="04C1C4D1" w14:textId="6EB3749D"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16" w:history="1">
        <w:r w:rsidRPr="00907DAF">
          <w:rPr>
            <w:rStyle w:val="Hipervnculo"/>
            <w:noProof/>
          </w:rPr>
          <w:t>C.2</w:t>
        </w:r>
        <w:r>
          <w:rPr>
            <w:rFonts w:asciiTheme="minorHAnsi" w:eastAsiaTheme="minorEastAsia" w:hAnsiTheme="minorHAnsi" w:cstheme="minorBidi"/>
            <w:noProof/>
            <w:kern w:val="2"/>
            <w:sz w:val="24"/>
            <w:szCs w:val="24"/>
            <w14:ligatures w14:val="standardContextual"/>
          </w:rPr>
          <w:tab/>
        </w:r>
        <w:r w:rsidRPr="00907DAF">
          <w:rPr>
            <w:rStyle w:val="Hipervnculo"/>
            <w:noProof/>
          </w:rPr>
          <w:t>Impacto en el grado de actividad de I+D+i de la empresa</w:t>
        </w:r>
        <w:r>
          <w:rPr>
            <w:noProof/>
            <w:webHidden/>
          </w:rPr>
          <w:tab/>
        </w:r>
        <w:r>
          <w:rPr>
            <w:noProof/>
            <w:webHidden/>
          </w:rPr>
          <w:fldChar w:fldCharType="begin"/>
        </w:r>
        <w:r>
          <w:rPr>
            <w:noProof/>
            <w:webHidden/>
          </w:rPr>
          <w:instrText xml:space="preserve"> PAGEREF _Toc224567216 \h </w:instrText>
        </w:r>
        <w:r>
          <w:rPr>
            <w:noProof/>
            <w:webHidden/>
          </w:rPr>
        </w:r>
        <w:r>
          <w:rPr>
            <w:noProof/>
            <w:webHidden/>
          </w:rPr>
          <w:fldChar w:fldCharType="separate"/>
        </w:r>
        <w:r>
          <w:rPr>
            <w:noProof/>
            <w:webHidden/>
          </w:rPr>
          <w:t>10</w:t>
        </w:r>
        <w:r>
          <w:rPr>
            <w:noProof/>
            <w:webHidden/>
          </w:rPr>
          <w:fldChar w:fldCharType="end"/>
        </w:r>
      </w:hyperlink>
    </w:p>
    <w:p w14:paraId="18A82B9E" w14:textId="57734EF5"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17" w:history="1">
        <w:r w:rsidRPr="00907DAF">
          <w:rPr>
            <w:rStyle w:val="Hipervnculo"/>
            <w:noProof/>
          </w:rPr>
          <w:t>C.3</w:t>
        </w:r>
        <w:r>
          <w:rPr>
            <w:rFonts w:asciiTheme="minorHAnsi" w:eastAsiaTheme="minorEastAsia" w:hAnsiTheme="minorHAnsi" w:cstheme="minorBidi"/>
            <w:noProof/>
            <w:kern w:val="2"/>
            <w:sz w:val="24"/>
            <w:szCs w:val="24"/>
            <w14:ligatures w14:val="standardContextual"/>
          </w:rPr>
          <w:tab/>
        </w:r>
        <w:r w:rsidRPr="00907DAF">
          <w:rPr>
            <w:rStyle w:val="Hipervnculo"/>
            <w:noProof/>
          </w:rPr>
          <w:t>Explotación de resultados</w:t>
        </w:r>
        <w:r>
          <w:rPr>
            <w:noProof/>
            <w:webHidden/>
          </w:rPr>
          <w:tab/>
        </w:r>
        <w:r>
          <w:rPr>
            <w:noProof/>
            <w:webHidden/>
          </w:rPr>
          <w:fldChar w:fldCharType="begin"/>
        </w:r>
        <w:r>
          <w:rPr>
            <w:noProof/>
            <w:webHidden/>
          </w:rPr>
          <w:instrText xml:space="preserve"> PAGEREF _Toc224567217 \h </w:instrText>
        </w:r>
        <w:r>
          <w:rPr>
            <w:noProof/>
            <w:webHidden/>
          </w:rPr>
        </w:r>
        <w:r>
          <w:rPr>
            <w:noProof/>
            <w:webHidden/>
          </w:rPr>
          <w:fldChar w:fldCharType="separate"/>
        </w:r>
        <w:r>
          <w:rPr>
            <w:noProof/>
            <w:webHidden/>
          </w:rPr>
          <w:t>10</w:t>
        </w:r>
        <w:r>
          <w:rPr>
            <w:noProof/>
            <w:webHidden/>
          </w:rPr>
          <w:fldChar w:fldCharType="end"/>
        </w:r>
      </w:hyperlink>
    </w:p>
    <w:p w14:paraId="069E0DE4" w14:textId="54FFEEE1" w:rsidR="00EB66C3" w:rsidRDefault="00EB66C3">
      <w:pPr>
        <w:pStyle w:val="TDC1"/>
        <w:rPr>
          <w:rFonts w:asciiTheme="minorHAnsi" w:eastAsiaTheme="minorEastAsia" w:hAnsiTheme="minorHAnsi" w:cstheme="minorBidi"/>
          <w:b w:val="0"/>
          <w:noProof/>
          <w:kern w:val="2"/>
          <w:u w:val="none"/>
          <w:lang w:eastAsia="es-ES"/>
          <w14:ligatures w14:val="standardContextual"/>
        </w:rPr>
      </w:pPr>
      <w:hyperlink w:anchor="_Toc224567218" w:history="1">
        <w:r w:rsidRPr="00907DAF">
          <w:rPr>
            <w:rStyle w:val="Hipervnculo"/>
            <w:noProof/>
          </w:rPr>
          <w:t>D.</w:t>
        </w:r>
        <w:r>
          <w:rPr>
            <w:rFonts w:asciiTheme="minorHAnsi" w:eastAsiaTheme="minorEastAsia" w:hAnsiTheme="minorHAnsi" w:cstheme="minorBidi"/>
            <w:b w:val="0"/>
            <w:noProof/>
            <w:kern w:val="2"/>
            <w:u w:val="none"/>
            <w:lang w:eastAsia="es-ES"/>
            <w14:ligatures w14:val="standardContextual"/>
          </w:rPr>
          <w:tab/>
        </w:r>
        <w:r w:rsidRPr="00907DAF">
          <w:rPr>
            <w:rStyle w:val="Hipervnculo"/>
            <w:noProof/>
          </w:rPr>
          <w:t>PRESUPUESTO</w:t>
        </w:r>
        <w:r>
          <w:rPr>
            <w:noProof/>
            <w:webHidden/>
          </w:rPr>
          <w:tab/>
        </w:r>
        <w:r>
          <w:rPr>
            <w:noProof/>
            <w:webHidden/>
          </w:rPr>
          <w:fldChar w:fldCharType="begin"/>
        </w:r>
        <w:r>
          <w:rPr>
            <w:noProof/>
            <w:webHidden/>
          </w:rPr>
          <w:instrText xml:space="preserve"> PAGEREF _Toc224567218 \h </w:instrText>
        </w:r>
        <w:r>
          <w:rPr>
            <w:noProof/>
            <w:webHidden/>
          </w:rPr>
        </w:r>
        <w:r>
          <w:rPr>
            <w:noProof/>
            <w:webHidden/>
          </w:rPr>
          <w:fldChar w:fldCharType="separate"/>
        </w:r>
        <w:r>
          <w:rPr>
            <w:noProof/>
            <w:webHidden/>
          </w:rPr>
          <w:t>11</w:t>
        </w:r>
        <w:r>
          <w:rPr>
            <w:noProof/>
            <w:webHidden/>
          </w:rPr>
          <w:fldChar w:fldCharType="end"/>
        </w:r>
      </w:hyperlink>
    </w:p>
    <w:p w14:paraId="78878DDC" w14:textId="280775BF"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19" w:history="1">
        <w:r w:rsidRPr="00907DAF">
          <w:rPr>
            <w:rStyle w:val="Hipervnculo"/>
            <w:noProof/>
          </w:rPr>
          <w:t>D.1</w:t>
        </w:r>
        <w:r>
          <w:rPr>
            <w:rFonts w:asciiTheme="minorHAnsi" w:eastAsiaTheme="minorEastAsia" w:hAnsiTheme="minorHAnsi" w:cstheme="minorBidi"/>
            <w:noProof/>
            <w:kern w:val="2"/>
            <w:sz w:val="24"/>
            <w:szCs w:val="24"/>
            <w14:ligatures w14:val="standardContextual"/>
          </w:rPr>
          <w:tab/>
        </w:r>
        <w:r w:rsidRPr="00907DAF">
          <w:rPr>
            <w:rStyle w:val="Hipervnculo"/>
            <w:noProof/>
          </w:rPr>
          <w:t>Estructura de gastos del proyecto</w:t>
        </w:r>
        <w:r>
          <w:rPr>
            <w:noProof/>
            <w:webHidden/>
          </w:rPr>
          <w:tab/>
        </w:r>
        <w:r>
          <w:rPr>
            <w:noProof/>
            <w:webHidden/>
          </w:rPr>
          <w:fldChar w:fldCharType="begin"/>
        </w:r>
        <w:r>
          <w:rPr>
            <w:noProof/>
            <w:webHidden/>
          </w:rPr>
          <w:instrText xml:space="preserve"> PAGEREF _Toc224567219 \h </w:instrText>
        </w:r>
        <w:r>
          <w:rPr>
            <w:noProof/>
            <w:webHidden/>
          </w:rPr>
        </w:r>
        <w:r>
          <w:rPr>
            <w:noProof/>
            <w:webHidden/>
          </w:rPr>
          <w:fldChar w:fldCharType="separate"/>
        </w:r>
        <w:r>
          <w:rPr>
            <w:noProof/>
            <w:webHidden/>
          </w:rPr>
          <w:t>11</w:t>
        </w:r>
        <w:r>
          <w:rPr>
            <w:noProof/>
            <w:webHidden/>
          </w:rPr>
          <w:fldChar w:fldCharType="end"/>
        </w:r>
      </w:hyperlink>
    </w:p>
    <w:p w14:paraId="035A2D4F" w14:textId="5A38E1AC" w:rsidR="00EB66C3" w:rsidRDefault="00EB66C3">
      <w:pPr>
        <w:pStyle w:val="TDC2"/>
        <w:tabs>
          <w:tab w:val="left" w:pos="960"/>
          <w:tab w:val="right" w:leader="dot" w:pos="9203"/>
        </w:tabs>
        <w:rPr>
          <w:rFonts w:asciiTheme="minorHAnsi" w:eastAsiaTheme="minorEastAsia" w:hAnsiTheme="minorHAnsi" w:cstheme="minorBidi"/>
          <w:noProof/>
          <w:kern w:val="2"/>
          <w:sz w:val="24"/>
          <w:szCs w:val="24"/>
          <w14:ligatures w14:val="standardContextual"/>
        </w:rPr>
      </w:pPr>
      <w:hyperlink w:anchor="_Toc224567220" w:history="1">
        <w:r w:rsidRPr="00907DAF">
          <w:rPr>
            <w:rStyle w:val="Hipervnculo"/>
            <w:noProof/>
          </w:rPr>
          <w:t>D.2</w:t>
        </w:r>
        <w:r>
          <w:rPr>
            <w:rFonts w:asciiTheme="minorHAnsi" w:eastAsiaTheme="minorEastAsia" w:hAnsiTheme="minorHAnsi" w:cstheme="minorBidi"/>
            <w:noProof/>
            <w:kern w:val="2"/>
            <w:sz w:val="24"/>
            <w:szCs w:val="24"/>
            <w14:ligatures w14:val="standardContextual"/>
          </w:rPr>
          <w:tab/>
        </w:r>
        <w:r w:rsidRPr="00907DAF">
          <w:rPr>
            <w:rStyle w:val="Hipervnculo"/>
            <w:noProof/>
          </w:rPr>
          <w:t>Resumen del presupuesto</w:t>
        </w:r>
        <w:r>
          <w:rPr>
            <w:noProof/>
            <w:webHidden/>
          </w:rPr>
          <w:tab/>
        </w:r>
        <w:r>
          <w:rPr>
            <w:noProof/>
            <w:webHidden/>
          </w:rPr>
          <w:fldChar w:fldCharType="begin"/>
        </w:r>
        <w:r>
          <w:rPr>
            <w:noProof/>
            <w:webHidden/>
          </w:rPr>
          <w:instrText xml:space="preserve"> PAGEREF _Toc224567220 \h </w:instrText>
        </w:r>
        <w:r>
          <w:rPr>
            <w:noProof/>
            <w:webHidden/>
          </w:rPr>
        </w:r>
        <w:r>
          <w:rPr>
            <w:noProof/>
            <w:webHidden/>
          </w:rPr>
          <w:fldChar w:fldCharType="separate"/>
        </w:r>
        <w:r>
          <w:rPr>
            <w:noProof/>
            <w:webHidden/>
          </w:rPr>
          <w:t>11</w:t>
        </w:r>
        <w:r>
          <w:rPr>
            <w:noProof/>
            <w:webHidden/>
          </w:rPr>
          <w:fldChar w:fldCharType="end"/>
        </w:r>
      </w:hyperlink>
    </w:p>
    <w:p w14:paraId="3588D0E5" w14:textId="6BDA1A74" w:rsidR="00EB66C3" w:rsidRDefault="00EB66C3">
      <w:pPr>
        <w:pStyle w:val="TDC1"/>
        <w:rPr>
          <w:rFonts w:asciiTheme="minorHAnsi" w:eastAsiaTheme="minorEastAsia" w:hAnsiTheme="minorHAnsi" w:cstheme="minorBidi"/>
          <w:b w:val="0"/>
          <w:noProof/>
          <w:kern w:val="2"/>
          <w:u w:val="none"/>
          <w:lang w:eastAsia="es-ES"/>
          <w14:ligatures w14:val="standardContextual"/>
        </w:rPr>
      </w:pPr>
      <w:hyperlink w:anchor="_Toc224567221" w:history="1">
        <w:r w:rsidRPr="00907DAF">
          <w:rPr>
            <w:rStyle w:val="Hipervnculo"/>
            <w:noProof/>
          </w:rPr>
          <w:t>E.</w:t>
        </w:r>
        <w:r>
          <w:rPr>
            <w:rFonts w:asciiTheme="minorHAnsi" w:eastAsiaTheme="minorEastAsia" w:hAnsiTheme="minorHAnsi" w:cstheme="minorBidi"/>
            <w:b w:val="0"/>
            <w:noProof/>
            <w:kern w:val="2"/>
            <w:u w:val="none"/>
            <w:lang w:eastAsia="es-ES"/>
            <w14:ligatures w14:val="standardContextual"/>
          </w:rPr>
          <w:tab/>
        </w:r>
        <w:r w:rsidRPr="00907DAF">
          <w:rPr>
            <w:rStyle w:val="Hipervnculo"/>
            <w:noProof/>
          </w:rPr>
          <w:t>DOCUMENTACIÓN ADICIONAL</w:t>
        </w:r>
        <w:r>
          <w:rPr>
            <w:noProof/>
            <w:webHidden/>
          </w:rPr>
          <w:tab/>
        </w:r>
        <w:r>
          <w:rPr>
            <w:noProof/>
            <w:webHidden/>
          </w:rPr>
          <w:fldChar w:fldCharType="begin"/>
        </w:r>
        <w:r>
          <w:rPr>
            <w:noProof/>
            <w:webHidden/>
          </w:rPr>
          <w:instrText xml:space="preserve"> PAGEREF _Toc224567221 \h </w:instrText>
        </w:r>
        <w:r>
          <w:rPr>
            <w:noProof/>
            <w:webHidden/>
          </w:rPr>
        </w:r>
        <w:r>
          <w:rPr>
            <w:noProof/>
            <w:webHidden/>
          </w:rPr>
          <w:fldChar w:fldCharType="separate"/>
        </w:r>
        <w:r>
          <w:rPr>
            <w:noProof/>
            <w:webHidden/>
          </w:rPr>
          <w:t>12</w:t>
        </w:r>
        <w:r>
          <w:rPr>
            <w:noProof/>
            <w:webHidden/>
          </w:rPr>
          <w:fldChar w:fldCharType="end"/>
        </w:r>
      </w:hyperlink>
    </w:p>
    <w:p w14:paraId="09DCF7BA" w14:textId="5CC2A693" w:rsidR="002F4062" w:rsidRDefault="002F4062" w:rsidP="002F4062">
      <w:pPr>
        <w:ind w:firstLine="709"/>
        <w:rPr>
          <w:rFonts w:ascii="Calibri" w:hAnsi="Calibri" w:cs="Calibri"/>
          <w:sz w:val="24"/>
          <w:szCs w:val="24"/>
        </w:rPr>
      </w:pPr>
      <w:r w:rsidRPr="006D143B">
        <w:rPr>
          <w:rFonts w:ascii="Calibri" w:hAnsi="Calibri" w:cs="Calibri"/>
          <w:bCs/>
          <w:iCs/>
          <w:sz w:val="22"/>
          <w:szCs w:val="22"/>
        </w:rPr>
        <w:fldChar w:fldCharType="end"/>
      </w:r>
      <w:bookmarkEnd w:id="1"/>
    </w:p>
    <w:p w14:paraId="298527E0" w14:textId="77777777" w:rsidR="002F4062" w:rsidRDefault="002F4062" w:rsidP="002F4062">
      <w:pPr>
        <w:rPr>
          <w:rFonts w:ascii="Calibri" w:hAnsi="Calibri" w:cs="Calibri"/>
          <w:sz w:val="24"/>
          <w:szCs w:val="24"/>
        </w:rPr>
      </w:pPr>
    </w:p>
    <w:p w14:paraId="26184E71" w14:textId="77777777" w:rsidR="002F4062" w:rsidRPr="002F4062" w:rsidRDefault="002F4062" w:rsidP="002F4062">
      <w:pPr>
        <w:rPr>
          <w:rFonts w:ascii="Calibri" w:hAnsi="Calibri" w:cs="Calibri"/>
          <w:sz w:val="24"/>
          <w:szCs w:val="24"/>
        </w:rPr>
        <w:sectPr w:rsidR="002F4062" w:rsidRPr="002F4062">
          <w:headerReference w:type="default" r:id="rId9"/>
          <w:footerReference w:type="default" r:id="rId10"/>
          <w:headerReference w:type="first" r:id="rId11"/>
          <w:footerReference w:type="first" r:id="rId12"/>
          <w:pgSz w:w="11906" w:h="16838"/>
          <w:pgMar w:top="993" w:right="992" w:bottom="1135" w:left="1701" w:header="709" w:footer="709" w:gutter="0"/>
          <w:cols w:space="720"/>
          <w:titlePg/>
          <w:docGrid w:linePitch="360"/>
        </w:sectPr>
      </w:pPr>
    </w:p>
    <w:p w14:paraId="1D2D84C1" w14:textId="77777777" w:rsidR="00EB66C3" w:rsidRPr="00666BBE" w:rsidRDefault="00EB66C3" w:rsidP="00EB66C3">
      <w:pPr>
        <w:pStyle w:val="AVI-Titulo1"/>
        <w:tabs>
          <w:tab w:val="clear" w:pos="720"/>
        </w:tabs>
        <w:rPr>
          <w:szCs w:val="22"/>
        </w:rPr>
      </w:pPr>
      <w:bookmarkStart w:id="2" w:name="_Toc224546416"/>
      <w:bookmarkStart w:id="3" w:name="_Toc224567198"/>
      <w:r w:rsidRPr="00666BBE">
        <w:rPr>
          <w:szCs w:val="22"/>
        </w:rPr>
        <w:lastRenderedPageBreak/>
        <w:t>RESUMEN EJECUTIVO</w:t>
      </w:r>
      <w:bookmarkEnd w:id="2"/>
      <w:bookmarkEnd w:id="3"/>
    </w:p>
    <w:p w14:paraId="764A9828" w14:textId="77777777" w:rsidR="00EB66C3" w:rsidRPr="00EB66C3" w:rsidRDefault="00EB66C3" w:rsidP="00EB66C3">
      <w:pPr>
        <w:spacing w:line="300" w:lineRule="atLeast"/>
        <w:jc w:val="left"/>
        <w:rPr>
          <w:rFonts w:ascii="Calibri" w:hAnsi="Calibri" w:cs="Calibri"/>
          <w:b/>
          <w:bCs/>
          <w:color w:val="0A2F41"/>
          <w:sz w:val="22"/>
          <w:szCs w:val="22"/>
          <w:lang w:eastAsia="es-ES"/>
        </w:rPr>
      </w:pPr>
    </w:p>
    <w:p w14:paraId="26BC31A4" w14:textId="77777777" w:rsidR="00EB66C3" w:rsidRPr="00666BBE" w:rsidRDefault="00EB66C3" w:rsidP="00EB66C3">
      <w:pPr>
        <w:spacing w:line="300" w:lineRule="atLeast"/>
        <w:jc w:val="left"/>
        <w:rPr>
          <w:rFonts w:ascii="Calibri" w:hAnsi="Calibri" w:cs="Calibri"/>
          <w:sz w:val="24"/>
          <w:szCs w:val="24"/>
          <w:lang w:eastAsia="es-ES"/>
        </w:rPr>
      </w:pPr>
      <w:r w:rsidRPr="00666BBE">
        <w:rPr>
          <w:rFonts w:ascii="Calibri" w:hAnsi="Calibri" w:cs="Calibri"/>
          <w:b/>
          <w:bCs/>
          <w:iCs/>
          <w:sz w:val="24"/>
          <w:szCs w:val="24"/>
        </w:rPr>
        <w:t>Objetivo principal del proyecto:</w:t>
      </w:r>
      <w:r w:rsidRPr="00666BBE">
        <w:rPr>
          <w:rFonts w:ascii="Calibri" w:hAnsi="Calibri" w:cs="Calibri"/>
          <w:b/>
          <w:bCs/>
          <w:iCs/>
          <w:sz w:val="24"/>
          <w:szCs w:val="24"/>
        </w:rPr>
        <w:br/>
      </w:r>
      <w:r w:rsidRPr="00666BBE">
        <w:rPr>
          <w:rFonts w:ascii="Calibri" w:hAnsi="Calibri" w:cs="Calibri"/>
          <w:sz w:val="24"/>
          <w:szCs w:val="24"/>
          <w:lang w:eastAsia="es-ES"/>
        </w:rPr>
        <w:t>[Texto sintético: 6</w:t>
      </w:r>
      <w:r>
        <w:rPr>
          <w:rFonts w:ascii="Calibri" w:hAnsi="Calibri" w:cs="Calibri"/>
          <w:sz w:val="24"/>
          <w:szCs w:val="24"/>
          <w:lang w:eastAsia="es-ES"/>
        </w:rPr>
        <w:t xml:space="preserve"> - </w:t>
      </w:r>
      <w:r w:rsidRPr="00666BBE">
        <w:rPr>
          <w:rFonts w:ascii="Calibri" w:hAnsi="Calibri" w:cs="Calibri"/>
          <w:sz w:val="24"/>
          <w:szCs w:val="24"/>
          <w:lang w:eastAsia="es-ES"/>
        </w:rPr>
        <w:t>8 líneas].</w:t>
      </w:r>
    </w:p>
    <w:p w14:paraId="2C2A1A54" w14:textId="77777777" w:rsidR="002F4062" w:rsidRDefault="002F4062" w:rsidP="001513DB">
      <w:pPr>
        <w:ind w:right="566"/>
        <w:rPr>
          <w:rFonts w:ascii="Calibri" w:hAnsi="Calibri" w:cs="Calibri"/>
          <w:b/>
          <w:color w:val="333333"/>
          <w:sz w:val="22"/>
          <w:szCs w:val="22"/>
        </w:rPr>
      </w:pPr>
    </w:p>
    <w:p w14:paraId="5EE894E1" w14:textId="77777777" w:rsidR="002F4062" w:rsidRDefault="002F4062" w:rsidP="002F4062">
      <w:pPr>
        <w:rPr>
          <w:rFonts w:ascii="Calibri" w:hAnsi="Calibri" w:cs="Calibri"/>
          <w:b/>
          <w:color w:val="333333"/>
          <w:sz w:val="22"/>
          <w:szCs w:val="22"/>
        </w:rPr>
      </w:pPr>
    </w:p>
    <w:p w14:paraId="2870A592" w14:textId="77777777" w:rsidR="002F4062" w:rsidRPr="00914D78" w:rsidRDefault="002F4062" w:rsidP="002F4062">
      <w:pPr>
        <w:pStyle w:val="AVI-Titulo1"/>
        <w:tabs>
          <w:tab w:val="clear" w:pos="720"/>
        </w:tabs>
        <w:rPr>
          <w:szCs w:val="22"/>
        </w:rPr>
      </w:pPr>
      <w:bookmarkStart w:id="4" w:name="_Toc224567199"/>
      <w:r w:rsidRPr="00914D78">
        <w:rPr>
          <w:szCs w:val="22"/>
        </w:rPr>
        <w:t>INFORMACIÓN PRELIMINAR</w:t>
      </w:r>
      <w:bookmarkEnd w:id="4"/>
    </w:p>
    <w:p w14:paraId="048C8F8F" w14:textId="77777777" w:rsidR="002F4062" w:rsidRDefault="002F4062" w:rsidP="002F4062">
      <w:pPr>
        <w:suppressAutoHyphens w:val="0"/>
        <w:jc w:val="left"/>
        <w:rPr>
          <w:rFonts w:ascii="Calibri" w:hAnsi="Calibri" w:cs="Calibri"/>
          <w:bCs/>
          <w:iCs/>
          <w:sz w:val="24"/>
          <w:szCs w:val="24"/>
        </w:rPr>
      </w:pPr>
    </w:p>
    <w:p w14:paraId="1F6C194C" w14:textId="77777777" w:rsidR="002F4062" w:rsidRPr="00BF610A" w:rsidRDefault="002F4062" w:rsidP="002F4062">
      <w:pPr>
        <w:rPr>
          <w:lang w:val="es-ES_tradnl"/>
        </w:rPr>
      </w:pPr>
      <w:bookmarkStart w:id="5" w:name="_Hlk197343331"/>
      <w:r w:rsidRPr="005772F6">
        <w:rPr>
          <w:rFonts w:ascii="Calibri" w:hAnsi="Calibri" w:cs="Calibri"/>
          <w:b/>
          <w:bCs/>
          <w:iCs/>
          <w:sz w:val="24"/>
          <w:szCs w:val="24"/>
          <w:u w:val="single"/>
        </w:rPr>
        <w:t>Justificar el encaje del proyecto con los entornos</w:t>
      </w:r>
      <w:r>
        <w:rPr>
          <w:rFonts w:ascii="Calibri" w:hAnsi="Calibri" w:cs="Calibri"/>
          <w:b/>
          <w:bCs/>
          <w:iCs/>
          <w:sz w:val="24"/>
          <w:szCs w:val="24"/>
          <w:u w:val="single"/>
        </w:rPr>
        <w:t xml:space="preserve"> y prioridades</w:t>
      </w:r>
      <w:r w:rsidRPr="005772F6">
        <w:rPr>
          <w:rFonts w:ascii="Calibri" w:hAnsi="Calibri" w:cs="Calibri"/>
          <w:b/>
          <w:bCs/>
          <w:iCs/>
          <w:sz w:val="24"/>
          <w:szCs w:val="24"/>
          <w:u w:val="single"/>
        </w:rPr>
        <w:t xml:space="preserve"> de especialización de la estrategia S3CV</w:t>
      </w:r>
      <w:r w:rsidRPr="00FC0B07">
        <w:rPr>
          <w:rFonts w:ascii="Aptos" w:hAnsi="Aptos" w:cs="Aptos"/>
          <w:i/>
          <w:color w:val="747474"/>
          <w:sz w:val="24"/>
          <w:szCs w:val="24"/>
        </w:rPr>
        <w:t xml:space="preserve"> </w:t>
      </w:r>
      <w:r w:rsidRPr="00FC0B07">
        <w:rPr>
          <w:rFonts w:ascii="Aptos" w:hAnsi="Aptos" w:cs="Aptos"/>
          <w:color w:val="747474"/>
          <w:sz w:val="24"/>
          <w:szCs w:val="24"/>
        </w:rPr>
        <w:t>(</w:t>
      </w:r>
      <w:hyperlink r:id="rId13" w:history="1">
        <w:r w:rsidRPr="00635DD0">
          <w:rPr>
            <w:rStyle w:val="Hipervnculo"/>
          </w:rPr>
          <w:t>https://cindi.gva.es/es/web/s3cv/que-es-la-s3cv</w:t>
        </w:r>
      </w:hyperlink>
      <w:r w:rsidRPr="00FC0B07">
        <w:rPr>
          <w:rFonts w:ascii="Aptos" w:hAnsi="Aptos" w:cs="Aptos"/>
          <w:color w:val="747474"/>
          <w:sz w:val="24"/>
          <w:szCs w:val="24"/>
        </w:rPr>
        <w:t>)</w:t>
      </w:r>
    </w:p>
    <w:p w14:paraId="111342DE" w14:textId="77777777" w:rsidR="002F4062" w:rsidRDefault="002F4062" w:rsidP="002F4062">
      <w:pPr>
        <w:ind w:right="708"/>
        <w:rPr>
          <w:rFonts w:ascii="Calibri" w:hAnsi="Calibri" w:cs="Calibri"/>
          <w:bCs/>
          <w:iCs/>
          <w:sz w:val="24"/>
          <w:szCs w:val="24"/>
          <w:u w:val="single"/>
          <w:lang w:val="es-ES_tradnl"/>
        </w:rPr>
      </w:pPr>
    </w:p>
    <w:p w14:paraId="2AF8F25A" w14:textId="2BBE7000" w:rsidR="002F4062" w:rsidRPr="00736886" w:rsidRDefault="002F4062" w:rsidP="002F4062">
      <w:pPr>
        <w:ind w:right="-1"/>
        <w:rPr>
          <w:rFonts w:ascii="Calibri" w:hAnsi="Calibri" w:cs="Calibri"/>
          <w:bCs/>
          <w:iCs/>
          <w:sz w:val="24"/>
          <w:szCs w:val="24"/>
          <w:lang w:val="es-ES_tradnl"/>
        </w:rPr>
      </w:pPr>
      <w:r w:rsidRPr="00736886">
        <w:rPr>
          <w:rFonts w:ascii="Calibri" w:hAnsi="Calibri" w:cs="Calibri"/>
          <w:bCs/>
          <w:iCs/>
          <w:sz w:val="24"/>
          <w:szCs w:val="24"/>
          <w:lang w:val="es-ES_tradnl"/>
        </w:rPr>
        <w:t xml:space="preserve">Marcar al menos una opción </w:t>
      </w:r>
      <w:r w:rsidRPr="00736886">
        <w:rPr>
          <w:rFonts w:ascii="Calibri" w:hAnsi="Calibri" w:cs="Calibri"/>
          <w:bCs/>
          <w:i/>
          <w:sz w:val="24"/>
          <w:szCs w:val="24"/>
          <w:lang w:val="es-ES_tradnl"/>
        </w:rPr>
        <w:t xml:space="preserve">(Requisito obligatorio según establece la Convocatoria de Subvenciones </w:t>
      </w:r>
      <w:r w:rsidR="00F33156" w:rsidRPr="007B2EF9">
        <w:rPr>
          <w:rFonts w:ascii="Calibri" w:hAnsi="Calibri" w:cs="Calibri"/>
          <w:bCs/>
          <w:i/>
          <w:sz w:val="24"/>
          <w:szCs w:val="24"/>
          <w:lang w:val="es-ES_tradnl"/>
        </w:rPr>
        <w:t>2026</w:t>
      </w:r>
      <w:r w:rsidRPr="00736886">
        <w:rPr>
          <w:rFonts w:ascii="Calibri" w:hAnsi="Calibri" w:cs="Calibri"/>
          <w:bCs/>
          <w:i/>
          <w:sz w:val="24"/>
          <w:szCs w:val="24"/>
          <w:lang w:val="es-ES_tradnl"/>
        </w:rPr>
        <w:t>, en cada uno de sus Anexos, punto 4. Requisitos de los proyectos)</w:t>
      </w:r>
      <w:r w:rsidRPr="00736886">
        <w:rPr>
          <w:rFonts w:ascii="Calibri" w:hAnsi="Calibri" w:cs="Calibri"/>
          <w:bCs/>
          <w:iCs/>
          <w:sz w:val="24"/>
          <w:szCs w:val="24"/>
          <w:lang w:val="es-ES_tradnl"/>
        </w:rPr>
        <w:t xml:space="preserve"> </w:t>
      </w:r>
    </w:p>
    <w:bookmarkEnd w:id="5"/>
    <w:p w14:paraId="2B7626E9" w14:textId="77777777" w:rsidR="002F4062" w:rsidRDefault="002F4062" w:rsidP="002F4062">
      <w:pPr>
        <w:ind w:right="708"/>
        <w:rPr>
          <w:rFonts w:ascii="Calibri" w:hAnsi="Calibri" w:cs="Calibri"/>
          <w:bCs/>
          <w:iCs/>
          <w:sz w:val="24"/>
          <w:szCs w:val="24"/>
          <w:u w:val="single"/>
          <w:lang w:val="es-ES_tradnl"/>
        </w:rPr>
      </w:pP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284"/>
        <w:gridCol w:w="8250"/>
      </w:tblGrid>
      <w:tr w:rsidR="002F4062" w:rsidRPr="005F1F31" w14:paraId="4477E6D5" w14:textId="77777777" w:rsidTr="00973292">
        <w:tc>
          <w:tcPr>
            <w:tcW w:w="8959" w:type="dxa"/>
            <w:gridSpan w:val="3"/>
          </w:tcPr>
          <w:p w14:paraId="6EBF85AB" w14:textId="77777777" w:rsidR="002F4062" w:rsidRPr="00EF2D3B" w:rsidRDefault="002F4062" w:rsidP="00973292">
            <w:pPr>
              <w:ind w:right="708"/>
              <w:jc w:val="left"/>
              <w:rPr>
                <w:rFonts w:ascii="Calibri" w:hAnsi="Calibri" w:cs="Calibri"/>
                <w:bCs/>
                <w:iCs/>
                <w:sz w:val="24"/>
                <w:szCs w:val="24"/>
              </w:rPr>
            </w:pPr>
            <w:r w:rsidRPr="00EF2D3B">
              <w:rPr>
                <w:rFonts w:ascii="Calibri" w:hAnsi="Calibri" w:cs="Calibri"/>
                <w:sz w:val="24"/>
                <w:szCs w:val="24"/>
              </w:rPr>
              <w:t>1. HACIA UNA ECONOMÍA CIRCULAR Y BAJA EN CARBONO</w:t>
            </w:r>
          </w:p>
        </w:tc>
      </w:tr>
      <w:tr w:rsidR="002F4062" w:rsidRPr="005F1F31" w14:paraId="478F4101" w14:textId="77777777" w:rsidTr="00973292">
        <w:tc>
          <w:tcPr>
            <w:tcW w:w="425" w:type="dxa"/>
            <w:tcBorders>
              <w:right w:val="single" w:sz="4" w:space="0" w:color="auto"/>
            </w:tcBorders>
          </w:tcPr>
          <w:p w14:paraId="46DF6101" w14:textId="77777777" w:rsidR="002F4062" w:rsidRPr="00EF2D3B" w:rsidRDefault="002F4062" w:rsidP="00973292">
            <w:pPr>
              <w:ind w:right="708"/>
              <w:jc w:val="left"/>
              <w:rPr>
                <w:rFonts w:ascii="Calibri" w:hAnsi="Calibri" w:cs="Calibri"/>
                <w:bCs/>
                <w:iCs/>
                <w:sz w:val="24"/>
                <w:szCs w:val="24"/>
              </w:rPr>
            </w:pPr>
          </w:p>
        </w:tc>
        <w:tc>
          <w:tcPr>
            <w:tcW w:w="284" w:type="dxa"/>
            <w:tcBorders>
              <w:top w:val="nil"/>
              <w:left w:val="single" w:sz="4" w:space="0" w:color="auto"/>
              <w:bottom w:val="nil"/>
              <w:right w:val="single" w:sz="4" w:space="0" w:color="auto"/>
            </w:tcBorders>
          </w:tcPr>
          <w:p w14:paraId="02994539" w14:textId="77777777" w:rsidR="002F4062" w:rsidRPr="00EF2D3B" w:rsidRDefault="002F4062" w:rsidP="00973292">
            <w:pPr>
              <w:ind w:right="708"/>
              <w:jc w:val="left"/>
              <w:rPr>
                <w:rFonts w:ascii="Calibri" w:hAnsi="Calibri" w:cs="Calibri"/>
                <w:bCs/>
                <w:iCs/>
                <w:sz w:val="24"/>
                <w:szCs w:val="24"/>
              </w:rPr>
            </w:pPr>
          </w:p>
        </w:tc>
        <w:tc>
          <w:tcPr>
            <w:tcW w:w="8250" w:type="dxa"/>
            <w:tcBorders>
              <w:left w:val="single" w:sz="4" w:space="0" w:color="auto"/>
            </w:tcBorders>
          </w:tcPr>
          <w:p w14:paraId="4D0157B9" w14:textId="77777777" w:rsidR="002F4062" w:rsidRPr="00EF2D3B" w:rsidRDefault="002F4062" w:rsidP="00973292">
            <w:pPr>
              <w:ind w:right="708"/>
              <w:jc w:val="left"/>
              <w:rPr>
                <w:rFonts w:ascii="Calibri" w:hAnsi="Calibri" w:cs="Calibri"/>
                <w:bCs/>
                <w:iCs/>
                <w:sz w:val="24"/>
                <w:szCs w:val="24"/>
              </w:rPr>
            </w:pPr>
            <w:r w:rsidRPr="00EF2D3B">
              <w:rPr>
                <w:rFonts w:ascii="Calibri" w:hAnsi="Calibri" w:cs="Calibri"/>
                <w:sz w:val="24"/>
                <w:szCs w:val="24"/>
              </w:rPr>
              <w:t>1.1. Eco innovación como palanca de competitividad</w:t>
            </w:r>
          </w:p>
        </w:tc>
      </w:tr>
      <w:tr w:rsidR="002F4062" w:rsidRPr="005F1F31" w14:paraId="10B8C11A" w14:textId="77777777" w:rsidTr="00973292">
        <w:tc>
          <w:tcPr>
            <w:tcW w:w="425" w:type="dxa"/>
            <w:tcBorders>
              <w:right w:val="single" w:sz="4" w:space="0" w:color="auto"/>
            </w:tcBorders>
          </w:tcPr>
          <w:p w14:paraId="5DBDAA50" w14:textId="77777777" w:rsidR="002F4062" w:rsidRPr="00EF2D3B" w:rsidRDefault="002F4062" w:rsidP="00973292">
            <w:pPr>
              <w:ind w:right="708"/>
              <w:jc w:val="left"/>
              <w:rPr>
                <w:rFonts w:ascii="Calibri" w:hAnsi="Calibri" w:cs="Calibri"/>
                <w:bCs/>
                <w:iCs/>
                <w:sz w:val="24"/>
                <w:szCs w:val="24"/>
              </w:rPr>
            </w:pPr>
          </w:p>
        </w:tc>
        <w:tc>
          <w:tcPr>
            <w:tcW w:w="284" w:type="dxa"/>
            <w:tcBorders>
              <w:top w:val="nil"/>
              <w:left w:val="single" w:sz="4" w:space="0" w:color="auto"/>
              <w:bottom w:val="nil"/>
              <w:right w:val="single" w:sz="4" w:space="0" w:color="auto"/>
            </w:tcBorders>
          </w:tcPr>
          <w:p w14:paraId="503BAEEE" w14:textId="77777777" w:rsidR="002F4062" w:rsidRPr="00EF2D3B" w:rsidRDefault="002F4062" w:rsidP="00973292">
            <w:pPr>
              <w:ind w:right="708"/>
              <w:jc w:val="left"/>
              <w:rPr>
                <w:rFonts w:ascii="Calibri" w:hAnsi="Calibri" w:cs="Calibri"/>
                <w:bCs/>
                <w:iCs/>
                <w:sz w:val="24"/>
                <w:szCs w:val="24"/>
              </w:rPr>
            </w:pPr>
          </w:p>
        </w:tc>
        <w:tc>
          <w:tcPr>
            <w:tcW w:w="8250" w:type="dxa"/>
            <w:tcBorders>
              <w:left w:val="single" w:sz="4" w:space="0" w:color="auto"/>
            </w:tcBorders>
          </w:tcPr>
          <w:p w14:paraId="1CB2C192" w14:textId="77777777" w:rsidR="002F4062" w:rsidRPr="00EF2D3B" w:rsidRDefault="002F4062" w:rsidP="00973292">
            <w:pPr>
              <w:ind w:right="708"/>
              <w:jc w:val="left"/>
              <w:rPr>
                <w:rFonts w:ascii="Calibri" w:hAnsi="Calibri" w:cs="Calibri"/>
                <w:bCs/>
                <w:iCs/>
                <w:sz w:val="24"/>
                <w:szCs w:val="24"/>
              </w:rPr>
            </w:pPr>
            <w:r w:rsidRPr="00EF2D3B">
              <w:rPr>
                <w:rFonts w:ascii="Calibri" w:hAnsi="Calibri" w:cs="Calibri"/>
                <w:sz w:val="24"/>
                <w:szCs w:val="24"/>
              </w:rPr>
              <w:t>1.2. Energía limpia y renovable, y eficiencia energética</w:t>
            </w:r>
          </w:p>
        </w:tc>
      </w:tr>
      <w:tr w:rsidR="002F4062" w:rsidRPr="005F1F31" w14:paraId="4BB85437" w14:textId="77777777" w:rsidTr="00973292">
        <w:tc>
          <w:tcPr>
            <w:tcW w:w="425" w:type="dxa"/>
            <w:tcBorders>
              <w:right w:val="single" w:sz="4" w:space="0" w:color="auto"/>
            </w:tcBorders>
          </w:tcPr>
          <w:p w14:paraId="1AD4CBBA" w14:textId="77777777" w:rsidR="002F4062" w:rsidRPr="00EF2D3B" w:rsidRDefault="002F4062" w:rsidP="00973292">
            <w:pPr>
              <w:ind w:right="708"/>
              <w:jc w:val="left"/>
              <w:rPr>
                <w:rFonts w:ascii="Calibri" w:hAnsi="Calibri" w:cs="Calibri"/>
                <w:bCs/>
                <w:iCs/>
                <w:sz w:val="24"/>
                <w:szCs w:val="24"/>
              </w:rPr>
            </w:pPr>
          </w:p>
        </w:tc>
        <w:tc>
          <w:tcPr>
            <w:tcW w:w="284" w:type="dxa"/>
            <w:tcBorders>
              <w:top w:val="nil"/>
              <w:left w:val="single" w:sz="4" w:space="0" w:color="auto"/>
              <w:bottom w:val="nil"/>
              <w:right w:val="single" w:sz="4" w:space="0" w:color="auto"/>
            </w:tcBorders>
          </w:tcPr>
          <w:p w14:paraId="70986AC5" w14:textId="77777777" w:rsidR="002F4062" w:rsidRPr="00EF2D3B" w:rsidRDefault="002F4062" w:rsidP="00973292">
            <w:pPr>
              <w:ind w:right="708"/>
              <w:jc w:val="left"/>
              <w:rPr>
                <w:rFonts w:ascii="Calibri" w:hAnsi="Calibri" w:cs="Calibri"/>
                <w:bCs/>
                <w:iCs/>
                <w:sz w:val="24"/>
                <w:szCs w:val="24"/>
              </w:rPr>
            </w:pPr>
          </w:p>
        </w:tc>
        <w:tc>
          <w:tcPr>
            <w:tcW w:w="8250" w:type="dxa"/>
            <w:tcBorders>
              <w:left w:val="single" w:sz="4" w:space="0" w:color="auto"/>
            </w:tcBorders>
          </w:tcPr>
          <w:p w14:paraId="2244FD5B" w14:textId="77777777" w:rsidR="002F4062" w:rsidRPr="00EF2D3B" w:rsidRDefault="002F4062" w:rsidP="00973292">
            <w:pPr>
              <w:jc w:val="left"/>
              <w:rPr>
                <w:rFonts w:ascii="Calibri" w:hAnsi="Calibri" w:cs="Calibri"/>
                <w:bCs/>
                <w:iCs/>
                <w:sz w:val="24"/>
                <w:szCs w:val="24"/>
              </w:rPr>
            </w:pPr>
            <w:r w:rsidRPr="00EF2D3B">
              <w:rPr>
                <w:rFonts w:ascii="Calibri" w:hAnsi="Calibri" w:cs="Calibri"/>
                <w:sz w:val="24"/>
                <w:szCs w:val="24"/>
              </w:rPr>
              <w:t>1.3. Productos, procesos y servicios para la gestión y el uso más eficiente del agua</w:t>
            </w:r>
          </w:p>
        </w:tc>
      </w:tr>
      <w:tr w:rsidR="002F4062" w:rsidRPr="005F1F31" w14:paraId="4887BE43" w14:textId="77777777" w:rsidTr="00973292">
        <w:tc>
          <w:tcPr>
            <w:tcW w:w="8959" w:type="dxa"/>
            <w:gridSpan w:val="3"/>
          </w:tcPr>
          <w:p w14:paraId="798398BF" w14:textId="77777777" w:rsidR="002F4062" w:rsidRPr="00EF2D3B" w:rsidRDefault="002F4062" w:rsidP="00973292">
            <w:pPr>
              <w:ind w:right="708"/>
              <w:jc w:val="left"/>
              <w:rPr>
                <w:rFonts w:ascii="Calibri" w:hAnsi="Calibri" w:cs="Calibri"/>
                <w:bCs/>
                <w:iCs/>
                <w:sz w:val="24"/>
                <w:szCs w:val="24"/>
              </w:rPr>
            </w:pPr>
            <w:r w:rsidRPr="00EF2D3B">
              <w:rPr>
                <w:rFonts w:ascii="Calibri" w:hAnsi="Calibri" w:cs="Calibri"/>
                <w:sz w:val="24"/>
                <w:szCs w:val="24"/>
              </w:rPr>
              <w:t>2. ECONOMÍA DIGITAL DISRUPTIVA</w:t>
            </w:r>
          </w:p>
        </w:tc>
      </w:tr>
      <w:tr w:rsidR="002F4062" w:rsidRPr="005F1F31" w14:paraId="28490776" w14:textId="77777777" w:rsidTr="00973292">
        <w:tc>
          <w:tcPr>
            <w:tcW w:w="425" w:type="dxa"/>
          </w:tcPr>
          <w:p w14:paraId="1A9AF951" w14:textId="77777777" w:rsidR="002F4062" w:rsidRPr="00EF2D3B" w:rsidRDefault="002F4062" w:rsidP="00973292">
            <w:pPr>
              <w:ind w:right="708"/>
              <w:jc w:val="left"/>
              <w:rPr>
                <w:rFonts w:ascii="Calibri" w:hAnsi="Calibri" w:cs="Calibri"/>
                <w:bCs/>
                <w:iCs/>
                <w:sz w:val="24"/>
                <w:szCs w:val="24"/>
              </w:rPr>
            </w:pPr>
          </w:p>
        </w:tc>
        <w:tc>
          <w:tcPr>
            <w:tcW w:w="284" w:type="dxa"/>
            <w:tcBorders>
              <w:top w:val="nil"/>
              <w:bottom w:val="nil"/>
            </w:tcBorders>
          </w:tcPr>
          <w:p w14:paraId="465B5E42" w14:textId="77777777" w:rsidR="002F4062" w:rsidRPr="00EF2D3B" w:rsidRDefault="002F4062" w:rsidP="00973292">
            <w:pPr>
              <w:ind w:right="708"/>
              <w:jc w:val="left"/>
              <w:rPr>
                <w:rFonts w:ascii="Calibri" w:hAnsi="Calibri" w:cs="Calibri"/>
                <w:bCs/>
                <w:iCs/>
                <w:sz w:val="24"/>
                <w:szCs w:val="24"/>
              </w:rPr>
            </w:pPr>
          </w:p>
        </w:tc>
        <w:tc>
          <w:tcPr>
            <w:tcW w:w="8250" w:type="dxa"/>
          </w:tcPr>
          <w:p w14:paraId="3A3BEEE8" w14:textId="77777777" w:rsidR="002F4062" w:rsidRPr="00EF2D3B" w:rsidRDefault="002F4062" w:rsidP="00973292">
            <w:pPr>
              <w:ind w:left="31" w:right="39"/>
              <w:jc w:val="left"/>
              <w:rPr>
                <w:rFonts w:ascii="Calibri" w:hAnsi="Calibri" w:cs="Calibri"/>
                <w:bCs/>
                <w:iCs/>
                <w:sz w:val="24"/>
                <w:szCs w:val="24"/>
              </w:rPr>
            </w:pPr>
            <w:r w:rsidRPr="00EF2D3B">
              <w:rPr>
                <w:rFonts w:ascii="Calibri" w:hAnsi="Calibri" w:cs="Calibri"/>
                <w:sz w:val="24"/>
                <w:szCs w:val="24"/>
              </w:rPr>
              <w:t xml:space="preserve">2.1. Tecnologías digitales, tecnologías disruptivas y sistemas de datos con potencial en la </w:t>
            </w:r>
            <w:r>
              <w:rPr>
                <w:rFonts w:ascii="Calibri" w:hAnsi="Calibri" w:cs="Calibri"/>
                <w:sz w:val="24"/>
                <w:szCs w:val="24"/>
              </w:rPr>
              <w:t>CV</w:t>
            </w:r>
          </w:p>
        </w:tc>
      </w:tr>
      <w:tr w:rsidR="002F4062" w:rsidRPr="005F1F31" w14:paraId="064807A6" w14:textId="77777777" w:rsidTr="00973292">
        <w:tc>
          <w:tcPr>
            <w:tcW w:w="425" w:type="dxa"/>
          </w:tcPr>
          <w:p w14:paraId="14AFF0CB" w14:textId="77777777" w:rsidR="002F4062" w:rsidRPr="00EF2D3B" w:rsidRDefault="002F4062" w:rsidP="00973292">
            <w:pPr>
              <w:ind w:right="708"/>
              <w:jc w:val="left"/>
              <w:rPr>
                <w:rFonts w:ascii="Calibri" w:hAnsi="Calibri" w:cs="Calibri"/>
                <w:bCs/>
                <w:iCs/>
                <w:sz w:val="24"/>
                <w:szCs w:val="24"/>
              </w:rPr>
            </w:pPr>
          </w:p>
        </w:tc>
        <w:tc>
          <w:tcPr>
            <w:tcW w:w="284" w:type="dxa"/>
            <w:tcBorders>
              <w:top w:val="nil"/>
              <w:bottom w:val="nil"/>
            </w:tcBorders>
          </w:tcPr>
          <w:p w14:paraId="3CB554B1" w14:textId="77777777" w:rsidR="002F4062" w:rsidRPr="00EF2D3B" w:rsidRDefault="002F4062" w:rsidP="00973292">
            <w:pPr>
              <w:ind w:right="708"/>
              <w:jc w:val="left"/>
              <w:rPr>
                <w:rFonts w:ascii="Calibri" w:hAnsi="Calibri" w:cs="Calibri"/>
                <w:bCs/>
                <w:iCs/>
                <w:sz w:val="24"/>
                <w:szCs w:val="24"/>
              </w:rPr>
            </w:pPr>
          </w:p>
        </w:tc>
        <w:tc>
          <w:tcPr>
            <w:tcW w:w="8250" w:type="dxa"/>
          </w:tcPr>
          <w:p w14:paraId="137EE5F1" w14:textId="77777777" w:rsidR="002F4062" w:rsidRPr="00EF2D3B" w:rsidRDefault="002F4062" w:rsidP="00973292">
            <w:pPr>
              <w:ind w:left="31" w:right="708"/>
              <w:jc w:val="left"/>
              <w:rPr>
                <w:rFonts w:ascii="Calibri" w:hAnsi="Calibri" w:cs="Calibri"/>
                <w:bCs/>
                <w:iCs/>
                <w:sz w:val="24"/>
                <w:szCs w:val="24"/>
              </w:rPr>
            </w:pPr>
            <w:r w:rsidRPr="00EF2D3B">
              <w:rPr>
                <w:rFonts w:ascii="Calibri" w:hAnsi="Calibri" w:cs="Calibri"/>
                <w:sz w:val="24"/>
                <w:szCs w:val="24"/>
              </w:rPr>
              <w:t>2.2. Sistemas inteligentes de movilidad e intermodalidad</w:t>
            </w:r>
          </w:p>
        </w:tc>
      </w:tr>
      <w:tr w:rsidR="002F4062" w:rsidRPr="005F1F31" w14:paraId="62B7552B" w14:textId="77777777" w:rsidTr="00973292">
        <w:tc>
          <w:tcPr>
            <w:tcW w:w="8959" w:type="dxa"/>
            <w:gridSpan w:val="3"/>
          </w:tcPr>
          <w:p w14:paraId="145A2E85" w14:textId="77777777" w:rsidR="002F4062" w:rsidRPr="00EF2D3B" w:rsidRDefault="002F4062" w:rsidP="00973292">
            <w:pPr>
              <w:ind w:right="708"/>
              <w:jc w:val="left"/>
              <w:rPr>
                <w:rFonts w:ascii="Calibri" w:hAnsi="Calibri" w:cs="Calibri"/>
                <w:sz w:val="24"/>
                <w:szCs w:val="24"/>
              </w:rPr>
            </w:pPr>
            <w:r w:rsidRPr="00EF2D3B">
              <w:rPr>
                <w:rFonts w:ascii="Calibri" w:hAnsi="Calibri" w:cs="Calibri"/>
                <w:sz w:val="24"/>
                <w:szCs w:val="24"/>
              </w:rPr>
              <w:t>3. COMUNITAT VALENCIANA INNOVADORA POR SU ORIGEN Y DESTINO</w:t>
            </w:r>
          </w:p>
        </w:tc>
      </w:tr>
      <w:tr w:rsidR="002F4062" w:rsidRPr="005F1F31" w14:paraId="7B383683" w14:textId="77777777" w:rsidTr="00973292">
        <w:tc>
          <w:tcPr>
            <w:tcW w:w="425" w:type="dxa"/>
          </w:tcPr>
          <w:p w14:paraId="2E4B3CF2" w14:textId="77777777" w:rsidR="002F4062" w:rsidRPr="00EF2D3B" w:rsidRDefault="002F4062" w:rsidP="00973292">
            <w:pPr>
              <w:ind w:right="708"/>
              <w:jc w:val="left"/>
              <w:rPr>
                <w:rFonts w:ascii="Calibri" w:hAnsi="Calibri" w:cs="Calibri"/>
                <w:bCs/>
                <w:iCs/>
                <w:sz w:val="24"/>
                <w:szCs w:val="24"/>
              </w:rPr>
            </w:pPr>
          </w:p>
        </w:tc>
        <w:tc>
          <w:tcPr>
            <w:tcW w:w="284" w:type="dxa"/>
            <w:tcBorders>
              <w:top w:val="nil"/>
              <w:bottom w:val="nil"/>
            </w:tcBorders>
          </w:tcPr>
          <w:p w14:paraId="176DE017" w14:textId="77777777" w:rsidR="002F4062" w:rsidRPr="00EF2D3B" w:rsidRDefault="002F4062" w:rsidP="00973292">
            <w:pPr>
              <w:ind w:right="708"/>
              <w:jc w:val="left"/>
              <w:rPr>
                <w:rFonts w:ascii="Calibri" w:hAnsi="Calibri" w:cs="Calibri"/>
                <w:bCs/>
                <w:iCs/>
                <w:sz w:val="24"/>
                <w:szCs w:val="24"/>
              </w:rPr>
            </w:pPr>
          </w:p>
        </w:tc>
        <w:tc>
          <w:tcPr>
            <w:tcW w:w="8250" w:type="dxa"/>
          </w:tcPr>
          <w:p w14:paraId="6D3A9377" w14:textId="77777777" w:rsidR="002F4062" w:rsidRPr="00EF2D3B" w:rsidRDefault="002F4062" w:rsidP="00973292">
            <w:pPr>
              <w:ind w:left="31" w:right="708"/>
              <w:jc w:val="left"/>
              <w:rPr>
                <w:rFonts w:ascii="Calibri" w:hAnsi="Calibri" w:cs="Calibri"/>
                <w:sz w:val="24"/>
                <w:szCs w:val="24"/>
              </w:rPr>
            </w:pPr>
            <w:r w:rsidRPr="00EF2D3B">
              <w:rPr>
                <w:rFonts w:ascii="Calibri" w:hAnsi="Calibri" w:cs="Calibri"/>
                <w:sz w:val="24"/>
                <w:szCs w:val="24"/>
              </w:rPr>
              <w:t>3.1. Valor añadido y sostenibilidad en la cadena alimentaria</w:t>
            </w:r>
          </w:p>
        </w:tc>
      </w:tr>
      <w:tr w:rsidR="002F4062" w:rsidRPr="005F1F31" w14:paraId="6992420F" w14:textId="77777777" w:rsidTr="00973292">
        <w:tc>
          <w:tcPr>
            <w:tcW w:w="425" w:type="dxa"/>
          </w:tcPr>
          <w:p w14:paraId="36902A37" w14:textId="77777777" w:rsidR="002F4062" w:rsidRPr="00EF2D3B" w:rsidRDefault="002F4062" w:rsidP="00973292">
            <w:pPr>
              <w:ind w:right="708"/>
              <w:jc w:val="left"/>
              <w:rPr>
                <w:rFonts w:ascii="Calibri" w:hAnsi="Calibri" w:cs="Calibri"/>
                <w:bCs/>
                <w:iCs/>
                <w:sz w:val="24"/>
                <w:szCs w:val="24"/>
              </w:rPr>
            </w:pPr>
          </w:p>
        </w:tc>
        <w:tc>
          <w:tcPr>
            <w:tcW w:w="284" w:type="dxa"/>
            <w:tcBorders>
              <w:top w:val="nil"/>
              <w:bottom w:val="nil"/>
            </w:tcBorders>
          </w:tcPr>
          <w:p w14:paraId="53B045BD" w14:textId="77777777" w:rsidR="002F4062" w:rsidRPr="00EF2D3B" w:rsidRDefault="002F4062" w:rsidP="00973292">
            <w:pPr>
              <w:ind w:right="708"/>
              <w:jc w:val="left"/>
              <w:rPr>
                <w:rFonts w:ascii="Calibri" w:hAnsi="Calibri" w:cs="Calibri"/>
                <w:bCs/>
                <w:iCs/>
                <w:sz w:val="24"/>
                <w:szCs w:val="24"/>
              </w:rPr>
            </w:pPr>
          </w:p>
        </w:tc>
        <w:tc>
          <w:tcPr>
            <w:tcW w:w="8250" w:type="dxa"/>
          </w:tcPr>
          <w:p w14:paraId="2C70419F" w14:textId="77777777" w:rsidR="002F4062" w:rsidRPr="00EF2D3B" w:rsidRDefault="002F4062" w:rsidP="00973292">
            <w:pPr>
              <w:ind w:left="31" w:right="708"/>
              <w:jc w:val="left"/>
              <w:rPr>
                <w:rFonts w:ascii="Calibri" w:hAnsi="Calibri" w:cs="Calibri"/>
                <w:sz w:val="24"/>
                <w:szCs w:val="24"/>
              </w:rPr>
            </w:pPr>
            <w:r w:rsidRPr="00EF2D3B">
              <w:rPr>
                <w:rFonts w:ascii="Calibri" w:hAnsi="Calibri" w:cs="Calibri"/>
                <w:sz w:val="24"/>
                <w:szCs w:val="24"/>
              </w:rPr>
              <w:t>3.2. Turismo inteligente</w:t>
            </w:r>
          </w:p>
        </w:tc>
      </w:tr>
      <w:tr w:rsidR="002F4062" w:rsidRPr="005F1F31" w14:paraId="4A4FAA41" w14:textId="77777777" w:rsidTr="00973292">
        <w:tc>
          <w:tcPr>
            <w:tcW w:w="8959" w:type="dxa"/>
            <w:gridSpan w:val="3"/>
          </w:tcPr>
          <w:p w14:paraId="2AFD165D" w14:textId="77777777" w:rsidR="002F4062" w:rsidRPr="00EF2D3B" w:rsidRDefault="002F4062" w:rsidP="00973292">
            <w:pPr>
              <w:ind w:right="708"/>
              <w:jc w:val="left"/>
              <w:rPr>
                <w:rFonts w:ascii="Calibri" w:hAnsi="Calibri" w:cs="Calibri"/>
                <w:sz w:val="24"/>
                <w:szCs w:val="24"/>
              </w:rPr>
            </w:pPr>
            <w:r w:rsidRPr="00EF2D3B">
              <w:rPr>
                <w:rFonts w:ascii="Calibri" w:hAnsi="Calibri" w:cs="Calibri"/>
                <w:sz w:val="24"/>
                <w:szCs w:val="24"/>
              </w:rPr>
              <w:t>4. INNOVACIÓN PARA LAS PERSONAS</w:t>
            </w:r>
          </w:p>
        </w:tc>
      </w:tr>
      <w:tr w:rsidR="002F4062" w:rsidRPr="005F1F31" w14:paraId="0280BF8D" w14:textId="77777777" w:rsidTr="00973292">
        <w:tc>
          <w:tcPr>
            <w:tcW w:w="425" w:type="dxa"/>
          </w:tcPr>
          <w:p w14:paraId="6D43497D" w14:textId="77777777" w:rsidR="002F4062" w:rsidRPr="00EF2D3B" w:rsidRDefault="002F4062" w:rsidP="00973292">
            <w:pPr>
              <w:ind w:right="708"/>
              <w:jc w:val="left"/>
              <w:rPr>
                <w:rFonts w:ascii="Calibri" w:hAnsi="Calibri" w:cs="Calibri"/>
                <w:bCs/>
                <w:iCs/>
                <w:sz w:val="24"/>
                <w:szCs w:val="24"/>
              </w:rPr>
            </w:pPr>
          </w:p>
        </w:tc>
        <w:tc>
          <w:tcPr>
            <w:tcW w:w="284" w:type="dxa"/>
            <w:tcBorders>
              <w:top w:val="nil"/>
              <w:bottom w:val="nil"/>
            </w:tcBorders>
          </w:tcPr>
          <w:p w14:paraId="4967445C" w14:textId="77777777" w:rsidR="002F4062" w:rsidRPr="00EF2D3B" w:rsidRDefault="002F4062" w:rsidP="00973292">
            <w:pPr>
              <w:ind w:right="708"/>
              <w:jc w:val="left"/>
              <w:rPr>
                <w:rFonts w:ascii="Calibri" w:hAnsi="Calibri" w:cs="Calibri"/>
                <w:bCs/>
                <w:iCs/>
                <w:sz w:val="24"/>
                <w:szCs w:val="24"/>
              </w:rPr>
            </w:pPr>
          </w:p>
        </w:tc>
        <w:tc>
          <w:tcPr>
            <w:tcW w:w="8250" w:type="dxa"/>
          </w:tcPr>
          <w:p w14:paraId="19B65251" w14:textId="77777777" w:rsidR="002F4062" w:rsidRPr="00EF2D3B" w:rsidRDefault="002F4062" w:rsidP="00973292">
            <w:pPr>
              <w:ind w:left="31" w:right="-110"/>
              <w:jc w:val="left"/>
              <w:rPr>
                <w:rFonts w:ascii="Calibri" w:hAnsi="Calibri" w:cs="Calibri"/>
                <w:sz w:val="24"/>
                <w:szCs w:val="24"/>
              </w:rPr>
            </w:pPr>
            <w:r w:rsidRPr="00EF2D3B">
              <w:rPr>
                <w:rFonts w:ascii="Calibri" w:hAnsi="Calibri" w:cs="Calibri"/>
                <w:sz w:val="24"/>
                <w:szCs w:val="24"/>
              </w:rPr>
              <w:t>4.1. Nuevas tecnologías y conocimiento para la prevención, diagnóstico tratamiento, asistencia y pronóstico de enfermedades</w:t>
            </w:r>
          </w:p>
        </w:tc>
      </w:tr>
      <w:tr w:rsidR="002F4062" w:rsidRPr="005F1F31" w14:paraId="3EDF2A81" w14:textId="77777777" w:rsidTr="00973292">
        <w:tc>
          <w:tcPr>
            <w:tcW w:w="425" w:type="dxa"/>
            <w:tcBorders>
              <w:bottom w:val="single" w:sz="4" w:space="0" w:color="auto"/>
            </w:tcBorders>
          </w:tcPr>
          <w:p w14:paraId="20413AB3" w14:textId="77777777" w:rsidR="002F4062" w:rsidRPr="00EF2D3B" w:rsidRDefault="002F4062" w:rsidP="00973292">
            <w:pPr>
              <w:ind w:right="708"/>
              <w:jc w:val="left"/>
              <w:rPr>
                <w:rFonts w:ascii="Calibri" w:hAnsi="Calibri" w:cs="Calibri"/>
                <w:bCs/>
                <w:iCs/>
                <w:sz w:val="24"/>
                <w:szCs w:val="24"/>
              </w:rPr>
            </w:pPr>
          </w:p>
        </w:tc>
        <w:tc>
          <w:tcPr>
            <w:tcW w:w="284" w:type="dxa"/>
            <w:tcBorders>
              <w:top w:val="nil"/>
              <w:bottom w:val="single" w:sz="4" w:space="0" w:color="auto"/>
            </w:tcBorders>
          </w:tcPr>
          <w:p w14:paraId="01759A88" w14:textId="77777777" w:rsidR="002F4062" w:rsidRPr="00EF2D3B" w:rsidRDefault="002F4062" w:rsidP="00973292">
            <w:pPr>
              <w:ind w:right="708"/>
              <w:jc w:val="left"/>
              <w:rPr>
                <w:rFonts w:ascii="Calibri" w:hAnsi="Calibri" w:cs="Calibri"/>
                <w:bCs/>
                <w:iCs/>
                <w:sz w:val="24"/>
                <w:szCs w:val="24"/>
              </w:rPr>
            </w:pPr>
          </w:p>
        </w:tc>
        <w:tc>
          <w:tcPr>
            <w:tcW w:w="8250" w:type="dxa"/>
            <w:tcBorders>
              <w:bottom w:val="single" w:sz="4" w:space="0" w:color="auto"/>
            </w:tcBorders>
          </w:tcPr>
          <w:p w14:paraId="17B6120D" w14:textId="77777777" w:rsidR="002F4062" w:rsidRPr="00EF2D3B" w:rsidRDefault="002F4062" w:rsidP="00973292">
            <w:pPr>
              <w:ind w:left="31" w:right="-110"/>
              <w:jc w:val="left"/>
              <w:rPr>
                <w:rFonts w:ascii="Calibri" w:hAnsi="Calibri" w:cs="Calibri"/>
                <w:sz w:val="24"/>
                <w:szCs w:val="24"/>
              </w:rPr>
            </w:pPr>
            <w:r w:rsidRPr="00EF2D3B">
              <w:rPr>
                <w:rFonts w:ascii="Calibri" w:hAnsi="Calibri" w:cs="Calibri"/>
                <w:sz w:val="24"/>
                <w:szCs w:val="24"/>
              </w:rPr>
              <w:t>4.2. Innovación inclusiva, para el envejecimiento activo y saludable y las enfermedades crónicas</w:t>
            </w:r>
          </w:p>
        </w:tc>
      </w:tr>
    </w:tbl>
    <w:p w14:paraId="126E7B88" w14:textId="77777777" w:rsidR="002F4062" w:rsidRDefault="002F4062" w:rsidP="002F4062">
      <w:pPr>
        <w:ind w:right="708"/>
        <w:rPr>
          <w:rFonts w:ascii="Calibri" w:hAnsi="Calibri" w:cs="Calibri"/>
          <w:bCs/>
          <w:iCs/>
          <w:sz w:val="24"/>
          <w:szCs w:val="24"/>
        </w:rPr>
      </w:pPr>
    </w:p>
    <w:p w14:paraId="3385D857" w14:textId="77777777" w:rsidR="002F4062" w:rsidRDefault="002F4062" w:rsidP="002F4062">
      <w:pPr>
        <w:ind w:right="708"/>
        <w:rPr>
          <w:rFonts w:ascii="Calibri" w:hAnsi="Calibri" w:cs="Calibri"/>
          <w:bCs/>
          <w:iCs/>
          <w:sz w:val="24"/>
          <w:szCs w:val="24"/>
          <w:lang w:val="es-ES_tradnl"/>
        </w:rPr>
      </w:pPr>
    </w:p>
    <w:tbl>
      <w:tblPr>
        <w:tblStyle w:val="Tablaconcuadrcula"/>
        <w:tblW w:w="0" w:type="auto"/>
        <w:tblInd w:w="279" w:type="dxa"/>
        <w:tblLook w:val="04A0" w:firstRow="1" w:lastRow="0" w:firstColumn="1" w:lastColumn="0" w:noHBand="0" w:noVBand="1"/>
      </w:tblPr>
      <w:tblGrid>
        <w:gridCol w:w="8924"/>
      </w:tblGrid>
      <w:tr w:rsidR="002F4062" w14:paraId="69C03ED8" w14:textId="77777777" w:rsidTr="00973292">
        <w:tc>
          <w:tcPr>
            <w:tcW w:w="8924" w:type="dxa"/>
          </w:tcPr>
          <w:p w14:paraId="30C94378" w14:textId="77777777" w:rsidR="002F4062" w:rsidRPr="004145A3" w:rsidRDefault="002F4062" w:rsidP="00973292">
            <w:pPr>
              <w:ind w:right="708"/>
              <w:rPr>
                <w:rFonts w:ascii="Calibri" w:hAnsi="Calibri" w:cs="Calibri"/>
                <w:bCs/>
                <w:iCs/>
                <w:sz w:val="24"/>
                <w:szCs w:val="24"/>
                <w:lang w:val="es-ES_tradnl"/>
              </w:rPr>
            </w:pPr>
            <w:r w:rsidRPr="004145A3">
              <w:rPr>
                <w:rFonts w:ascii="Calibri" w:hAnsi="Calibri" w:cs="Calibri"/>
                <w:bCs/>
                <w:iCs/>
                <w:sz w:val="24"/>
                <w:szCs w:val="24"/>
                <w:lang w:val="es-ES_tradnl"/>
              </w:rPr>
              <w:t>Justificar</w:t>
            </w:r>
            <w:r>
              <w:rPr>
                <w:rFonts w:ascii="Calibri" w:hAnsi="Calibri" w:cs="Calibri"/>
                <w:bCs/>
                <w:iCs/>
                <w:sz w:val="24"/>
                <w:szCs w:val="24"/>
                <w:lang w:val="es-ES_tradnl"/>
              </w:rPr>
              <w:t xml:space="preserve"> el encaje del proyecto con la opción marcada:</w:t>
            </w:r>
          </w:p>
          <w:p w14:paraId="342E1F79" w14:textId="77777777" w:rsidR="002F4062" w:rsidRPr="002F4062" w:rsidRDefault="002F4062" w:rsidP="00973292">
            <w:pPr>
              <w:rPr>
                <w:rFonts w:ascii="Aptos" w:hAnsi="Aptos" w:cs="Calibri"/>
                <w:b/>
                <w:sz w:val="24"/>
                <w:szCs w:val="24"/>
                <w:lang w:val="es-ES_tradnl"/>
              </w:rPr>
            </w:pPr>
          </w:p>
          <w:p w14:paraId="687A265E" w14:textId="77777777" w:rsidR="002F4062" w:rsidRPr="002F4062" w:rsidRDefault="002F4062" w:rsidP="00973292">
            <w:pPr>
              <w:rPr>
                <w:rFonts w:ascii="Aptos" w:hAnsi="Aptos" w:cs="Calibri"/>
                <w:b/>
                <w:sz w:val="24"/>
                <w:szCs w:val="24"/>
                <w:lang w:val="es-ES_tradnl"/>
              </w:rPr>
            </w:pPr>
          </w:p>
          <w:p w14:paraId="311ED3F1" w14:textId="77777777" w:rsidR="002F4062" w:rsidRPr="002F4062" w:rsidRDefault="002F4062" w:rsidP="00973292">
            <w:pPr>
              <w:rPr>
                <w:rFonts w:ascii="Aptos" w:hAnsi="Aptos" w:cs="Calibri"/>
                <w:b/>
                <w:sz w:val="24"/>
                <w:szCs w:val="24"/>
                <w:lang w:val="es-ES_tradnl"/>
              </w:rPr>
            </w:pPr>
          </w:p>
          <w:p w14:paraId="06B59EB1" w14:textId="77777777" w:rsidR="002F4062" w:rsidRPr="002F4062" w:rsidRDefault="002F4062" w:rsidP="00973292">
            <w:pPr>
              <w:rPr>
                <w:rFonts w:ascii="Aptos" w:hAnsi="Aptos" w:cs="Calibri"/>
                <w:b/>
                <w:sz w:val="24"/>
                <w:szCs w:val="24"/>
                <w:lang w:val="es-ES_tradnl"/>
              </w:rPr>
            </w:pPr>
          </w:p>
          <w:p w14:paraId="0095B37D" w14:textId="77777777" w:rsidR="002F4062" w:rsidRPr="002F4062" w:rsidRDefault="002F4062" w:rsidP="00973292">
            <w:pPr>
              <w:rPr>
                <w:rFonts w:ascii="Aptos" w:hAnsi="Aptos" w:cs="Calibri"/>
                <w:b/>
                <w:sz w:val="24"/>
                <w:szCs w:val="24"/>
                <w:lang w:val="es-ES_tradnl"/>
              </w:rPr>
            </w:pPr>
          </w:p>
          <w:p w14:paraId="0A1364F5" w14:textId="77777777" w:rsidR="002F4062" w:rsidRPr="002F4062" w:rsidRDefault="002F4062" w:rsidP="00973292">
            <w:pPr>
              <w:rPr>
                <w:rFonts w:ascii="Aptos" w:hAnsi="Aptos" w:cs="Calibri"/>
                <w:b/>
                <w:sz w:val="24"/>
                <w:szCs w:val="24"/>
                <w:lang w:val="es-ES_tradnl"/>
              </w:rPr>
            </w:pPr>
          </w:p>
          <w:p w14:paraId="2514B45E" w14:textId="77777777" w:rsidR="002F4062" w:rsidRPr="002F4062" w:rsidRDefault="002F4062" w:rsidP="00973292">
            <w:pPr>
              <w:rPr>
                <w:rFonts w:ascii="Aptos" w:hAnsi="Aptos" w:cs="Calibri"/>
                <w:b/>
                <w:sz w:val="24"/>
                <w:szCs w:val="24"/>
                <w:lang w:val="es-ES_tradnl"/>
              </w:rPr>
            </w:pPr>
          </w:p>
          <w:p w14:paraId="26584351" w14:textId="77777777" w:rsidR="002F4062" w:rsidRPr="002F4062" w:rsidRDefault="002F4062" w:rsidP="00973292">
            <w:pPr>
              <w:rPr>
                <w:rFonts w:ascii="Aptos" w:hAnsi="Aptos" w:cs="Calibri"/>
                <w:b/>
                <w:sz w:val="24"/>
                <w:szCs w:val="24"/>
                <w:lang w:val="es-ES_tradnl"/>
              </w:rPr>
            </w:pPr>
          </w:p>
          <w:p w14:paraId="231B4F5C" w14:textId="77777777" w:rsidR="002F4062" w:rsidRPr="002F4062" w:rsidRDefault="002F4062" w:rsidP="00973292">
            <w:pPr>
              <w:rPr>
                <w:rFonts w:ascii="Aptos" w:hAnsi="Aptos" w:cs="Calibri"/>
                <w:b/>
                <w:sz w:val="24"/>
                <w:szCs w:val="24"/>
                <w:lang w:val="es-ES_tradnl"/>
              </w:rPr>
            </w:pPr>
          </w:p>
        </w:tc>
      </w:tr>
    </w:tbl>
    <w:p w14:paraId="0F37D26E" w14:textId="77777777" w:rsidR="002F4062" w:rsidRPr="002F4062" w:rsidRDefault="002F4062" w:rsidP="002F4062">
      <w:pPr>
        <w:rPr>
          <w:rFonts w:ascii="Aptos" w:hAnsi="Aptos" w:cs="Calibri"/>
          <w:b/>
          <w:sz w:val="24"/>
          <w:szCs w:val="24"/>
          <w:lang w:val="es-ES_tradnl"/>
        </w:rPr>
      </w:pPr>
    </w:p>
    <w:p w14:paraId="34AB3DDA" w14:textId="77777777" w:rsidR="002F4062" w:rsidRDefault="002F4062" w:rsidP="002F4062">
      <w:pPr>
        <w:rPr>
          <w:rFonts w:ascii="Calibri" w:hAnsi="Calibri" w:cs="Calibri"/>
          <w:b/>
          <w:color w:val="333333"/>
          <w:sz w:val="22"/>
          <w:szCs w:val="22"/>
        </w:rPr>
      </w:pPr>
    </w:p>
    <w:p w14:paraId="0D861B85" w14:textId="77777777" w:rsidR="002F4062" w:rsidRPr="002F4062" w:rsidRDefault="002F4062" w:rsidP="002F4062">
      <w:pPr>
        <w:rPr>
          <w:rFonts w:ascii="Calibri" w:hAnsi="Calibri" w:cs="Calibri"/>
          <w:sz w:val="22"/>
          <w:szCs w:val="22"/>
        </w:rPr>
        <w:sectPr w:rsidR="002F4062" w:rsidRPr="002F4062">
          <w:headerReference w:type="first" r:id="rId14"/>
          <w:footerReference w:type="first" r:id="rId15"/>
          <w:pgSz w:w="11906" w:h="16838"/>
          <w:pgMar w:top="993" w:right="992" w:bottom="1135" w:left="1701" w:header="709" w:footer="709" w:gutter="0"/>
          <w:cols w:space="720"/>
          <w:titlePg/>
          <w:docGrid w:linePitch="360"/>
        </w:sectPr>
      </w:pPr>
    </w:p>
    <w:p w14:paraId="30174A2D" w14:textId="77777777" w:rsidR="001513DB" w:rsidRDefault="001513DB" w:rsidP="001513DB">
      <w:pPr>
        <w:ind w:right="566"/>
        <w:rPr>
          <w:rFonts w:ascii="Calibri" w:hAnsi="Calibri" w:cs="Calibri"/>
          <w:b/>
          <w:color w:val="333333"/>
          <w:sz w:val="22"/>
          <w:szCs w:val="22"/>
        </w:rPr>
      </w:pPr>
    </w:p>
    <w:p w14:paraId="08856F2D" w14:textId="77777777" w:rsidR="0026343D" w:rsidRPr="00221A41" w:rsidRDefault="0026343D">
      <w:pPr>
        <w:ind w:right="566"/>
        <w:rPr>
          <w:rFonts w:ascii="Calibri" w:hAnsi="Calibri" w:cs="Calibri"/>
          <w:sz w:val="24"/>
          <w:szCs w:val="24"/>
        </w:rPr>
      </w:pPr>
      <w:r w:rsidRPr="00221A41">
        <w:rPr>
          <w:rFonts w:ascii="Calibri" w:hAnsi="Calibri" w:cs="Calibri"/>
          <w:b/>
          <w:color w:val="333333"/>
          <w:sz w:val="24"/>
          <w:szCs w:val="24"/>
        </w:rPr>
        <w:t xml:space="preserve">Indicar Sublínea: </w:t>
      </w:r>
    </w:p>
    <w:p w14:paraId="0206C820" w14:textId="77777777" w:rsidR="001245EA" w:rsidRPr="00221A41" w:rsidRDefault="001245EA">
      <w:pPr>
        <w:ind w:left="567" w:hanging="426"/>
        <w:rPr>
          <w:rFonts w:ascii="Calibri" w:hAnsi="Calibri" w:cs="Calibri"/>
          <w:sz w:val="24"/>
          <w:szCs w:val="24"/>
        </w:rPr>
      </w:pPr>
    </w:p>
    <w:p w14:paraId="59381EA2" w14:textId="77777777" w:rsidR="001245EA" w:rsidRPr="00221A41" w:rsidRDefault="001245EA" w:rsidP="001245EA">
      <w:pPr>
        <w:ind w:left="567" w:hanging="426"/>
        <w:rPr>
          <w:rFonts w:ascii="Calibri" w:hAnsi="Calibri" w:cs="Calibri"/>
          <w:sz w:val="24"/>
          <w:szCs w:val="24"/>
        </w:rPr>
      </w:pPr>
      <w:r w:rsidRPr="00221A41">
        <w:rPr>
          <w:rFonts w:ascii="Calibri" w:hAnsi="Calibri" w:cs="Calibri"/>
          <w:sz w:val="24"/>
          <w:szCs w:val="24"/>
        </w:rPr>
        <w:fldChar w:fldCharType="begin">
          <w:ffData>
            <w:name w:val=""/>
            <w:enabled/>
            <w:calcOnExit w:val="0"/>
            <w:checkBox>
              <w:sizeAuto/>
              <w:default w:val="0"/>
              <w:checked w:val="0"/>
            </w:checkBox>
          </w:ffData>
        </w:fldChar>
      </w:r>
      <w:r w:rsidRPr="00221A41">
        <w:rPr>
          <w:rFonts w:ascii="Calibri" w:hAnsi="Calibri" w:cs="Calibri"/>
          <w:sz w:val="24"/>
          <w:szCs w:val="24"/>
        </w:rPr>
        <w:instrText xml:space="preserve"> FORMCHECKBOX </w:instrText>
      </w:r>
      <w:r w:rsidRPr="00221A41">
        <w:rPr>
          <w:rFonts w:ascii="Calibri" w:hAnsi="Calibri" w:cs="Calibri"/>
          <w:sz w:val="24"/>
          <w:szCs w:val="24"/>
        </w:rPr>
      </w:r>
      <w:r w:rsidRPr="00221A41">
        <w:rPr>
          <w:rFonts w:ascii="Calibri" w:hAnsi="Calibri" w:cs="Calibri"/>
          <w:sz w:val="24"/>
          <w:szCs w:val="24"/>
        </w:rPr>
        <w:fldChar w:fldCharType="separate"/>
      </w:r>
      <w:r w:rsidRPr="00221A41">
        <w:rPr>
          <w:rFonts w:ascii="Calibri" w:hAnsi="Calibri" w:cs="Calibri"/>
          <w:sz w:val="24"/>
          <w:szCs w:val="24"/>
        </w:rPr>
        <w:fldChar w:fldCharType="end"/>
      </w:r>
      <w:r w:rsidRPr="00221A41">
        <w:rPr>
          <w:rFonts w:ascii="Calibri" w:hAnsi="Calibri" w:cs="Calibri"/>
          <w:sz w:val="24"/>
          <w:szCs w:val="24"/>
        </w:rPr>
        <w:tab/>
      </w:r>
      <w:r w:rsidR="00155484" w:rsidRPr="00221A41">
        <w:rPr>
          <w:rFonts w:ascii="Calibri" w:hAnsi="Calibri" w:cs="Calibri"/>
          <w:sz w:val="24"/>
          <w:szCs w:val="24"/>
        </w:rPr>
        <w:t>Sublínea 2.1</w:t>
      </w:r>
      <w:r w:rsidRPr="00221A41">
        <w:rPr>
          <w:rFonts w:ascii="Calibri" w:hAnsi="Calibri" w:cs="Calibri"/>
          <w:sz w:val="24"/>
          <w:szCs w:val="24"/>
        </w:rPr>
        <w:t xml:space="preserve"> Contratación por empresas de personal investigador o técnico para desarrollar actividades de I+D+i o de implantación de tecnologías relacionadas con la nueva economía</w:t>
      </w:r>
      <w:r w:rsidR="00155484" w:rsidRPr="00221A41">
        <w:rPr>
          <w:rFonts w:ascii="Calibri" w:hAnsi="Calibri" w:cs="Calibri"/>
          <w:sz w:val="24"/>
          <w:szCs w:val="24"/>
        </w:rPr>
        <w:t xml:space="preserve"> o para el desarrollo de proyectos que faciliten la consolidación de nuevas empresas innovadoras.</w:t>
      </w:r>
    </w:p>
    <w:p w14:paraId="58FC10BB" w14:textId="77777777" w:rsidR="00946ED8" w:rsidRPr="00221A41" w:rsidRDefault="00946ED8" w:rsidP="00627A5C">
      <w:pPr>
        <w:rPr>
          <w:rFonts w:ascii="Calibri" w:hAnsi="Calibri" w:cs="Calibri"/>
          <w:sz w:val="24"/>
          <w:szCs w:val="24"/>
        </w:rPr>
      </w:pPr>
    </w:p>
    <w:p w14:paraId="591ACBA5" w14:textId="77777777" w:rsidR="001245EA" w:rsidRPr="00221A41" w:rsidRDefault="001245EA" w:rsidP="001245EA">
      <w:pPr>
        <w:ind w:left="567" w:hanging="426"/>
        <w:rPr>
          <w:rFonts w:ascii="Calibri" w:hAnsi="Calibri" w:cs="Calibri"/>
          <w:sz w:val="24"/>
          <w:szCs w:val="24"/>
        </w:rPr>
      </w:pPr>
      <w:r w:rsidRPr="00221A41">
        <w:rPr>
          <w:rFonts w:ascii="Calibri" w:hAnsi="Calibri" w:cs="Calibri"/>
          <w:sz w:val="24"/>
          <w:szCs w:val="24"/>
        </w:rPr>
        <w:fldChar w:fldCharType="begin">
          <w:ffData>
            <w:name w:val=""/>
            <w:enabled/>
            <w:calcOnExit w:val="0"/>
            <w:checkBox>
              <w:sizeAuto/>
              <w:default w:val="0"/>
              <w:checked w:val="0"/>
            </w:checkBox>
          </w:ffData>
        </w:fldChar>
      </w:r>
      <w:r w:rsidRPr="00221A41">
        <w:rPr>
          <w:rFonts w:ascii="Calibri" w:hAnsi="Calibri" w:cs="Calibri"/>
          <w:sz w:val="24"/>
          <w:szCs w:val="24"/>
        </w:rPr>
        <w:instrText xml:space="preserve"> FORMCHECKBOX </w:instrText>
      </w:r>
      <w:r w:rsidRPr="00221A41">
        <w:rPr>
          <w:rFonts w:ascii="Calibri" w:hAnsi="Calibri" w:cs="Calibri"/>
          <w:sz w:val="24"/>
          <w:szCs w:val="24"/>
        </w:rPr>
      </w:r>
      <w:r w:rsidRPr="00221A41">
        <w:rPr>
          <w:rFonts w:ascii="Calibri" w:hAnsi="Calibri" w:cs="Calibri"/>
          <w:sz w:val="24"/>
          <w:szCs w:val="24"/>
        </w:rPr>
        <w:fldChar w:fldCharType="separate"/>
      </w:r>
      <w:r w:rsidRPr="00221A41">
        <w:rPr>
          <w:rFonts w:ascii="Calibri" w:hAnsi="Calibri" w:cs="Calibri"/>
          <w:sz w:val="24"/>
          <w:szCs w:val="24"/>
        </w:rPr>
        <w:fldChar w:fldCharType="end"/>
      </w:r>
      <w:r w:rsidRPr="00221A41">
        <w:rPr>
          <w:rFonts w:ascii="Calibri" w:hAnsi="Calibri" w:cs="Calibri"/>
          <w:sz w:val="24"/>
          <w:szCs w:val="24"/>
        </w:rPr>
        <w:tab/>
        <w:t>Sublínea 2.</w:t>
      </w:r>
      <w:r w:rsidR="00155484" w:rsidRPr="00221A41">
        <w:rPr>
          <w:rFonts w:ascii="Calibri" w:hAnsi="Calibri" w:cs="Calibri"/>
          <w:sz w:val="24"/>
          <w:szCs w:val="24"/>
        </w:rPr>
        <w:t>2</w:t>
      </w:r>
      <w:r w:rsidRPr="00221A41">
        <w:rPr>
          <w:rFonts w:ascii="Calibri" w:hAnsi="Calibri" w:cs="Calibri"/>
          <w:sz w:val="24"/>
          <w:szCs w:val="24"/>
        </w:rPr>
        <w:t xml:space="preserve"> </w:t>
      </w:r>
      <w:r w:rsidR="006648E1" w:rsidRPr="00221A41">
        <w:rPr>
          <w:rFonts w:ascii="Calibri" w:hAnsi="Calibri" w:cs="Calibri"/>
          <w:sz w:val="24"/>
          <w:szCs w:val="24"/>
        </w:rPr>
        <w:t>Mantenimiento del personal investigador o técnico</w:t>
      </w:r>
      <w:r w:rsidR="001511AA" w:rsidRPr="00221A41">
        <w:rPr>
          <w:rFonts w:ascii="Calibri" w:hAnsi="Calibri" w:cs="Calibri"/>
          <w:sz w:val="24"/>
          <w:szCs w:val="24"/>
        </w:rPr>
        <w:t>.</w:t>
      </w:r>
    </w:p>
    <w:p w14:paraId="7403607D" w14:textId="77777777" w:rsidR="00946ED8" w:rsidRPr="00221A41" w:rsidRDefault="00946ED8" w:rsidP="001245EA">
      <w:pPr>
        <w:ind w:left="567" w:hanging="426"/>
        <w:rPr>
          <w:rFonts w:ascii="Calibri" w:hAnsi="Calibri" w:cs="Calibri"/>
          <w:sz w:val="24"/>
          <w:szCs w:val="24"/>
        </w:rPr>
      </w:pPr>
    </w:p>
    <w:p w14:paraId="40999CA9" w14:textId="77777777" w:rsidR="002C53AE" w:rsidRPr="00221A41" w:rsidRDefault="002C53AE" w:rsidP="002C53AE">
      <w:pPr>
        <w:ind w:right="566"/>
        <w:rPr>
          <w:rFonts w:ascii="Calibri" w:hAnsi="Calibri" w:cs="Calibri"/>
          <w:b/>
          <w:color w:val="333333"/>
          <w:sz w:val="24"/>
          <w:szCs w:val="24"/>
        </w:rPr>
      </w:pPr>
      <w:r w:rsidRPr="00221A41">
        <w:rPr>
          <w:rFonts w:ascii="Calibri" w:hAnsi="Calibri" w:cs="Calibri"/>
          <w:b/>
          <w:color w:val="333333"/>
          <w:sz w:val="24"/>
          <w:szCs w:val="24"/>
        </w:rPr>
        <w:t>Duración del Proyecto</w:t>
      </w:r>
      <w:r w:rsidR="002C4696" w:rsidRPr="00221A41">
        <w:rPr>
          <w:rFonts w:ascii="Calibri" w:hAnsi="Calibri" w:cs="Calibri"/>
          <w:b/>
          <w:color w:val="333333"/>
          <w:sz w:val="24"/>
          <w:szCs w:val="24"/>
        </w:rPr>
        <w:t xml:space="preserve"> </w:t>
      </w:r>
      <w:r w:rsidR="002C4696" w:rsidRPr="00221A41">
        <w:rPr>
          <w:rFonts w:ascii="Calibri" w:hAnsi="Calibri" w:cs="Calibri"/>
          <w:i/>
          <w:color w:val="333333"/>
          <w:sz w:val="24"/>
          <w:szCs w:val="24"/>
        </w:rPr>
        <w:t>(marque los ejercicios para los que solicita ayuda):</w:t>
      </w:r>
    </w:p>
    <w:p w14:paraId="601BE5F8" w14:textId="77777777" w:rsidR="00414C33" w:rsidRPr="00221A41" w:rsidRDefault="00414C33" w:rsidP="002C53AE">
      <w:pPr>
        <w:rPr>
          <w:rFonts w:ascii="Calibri" w:hAnsi="Calibri" w:cs="Calibri"/>
          <w:sz w:val="24"/>
          <w:szCs w:val="24"/>
        </w:rPr>
      </w:pPr>
    </w:p>
    <w:p w14:paraId="29524E7C" w14:textId="0C0001BD" w:rsidR="002C4696" w:rsidRPr="00221A41" w:rsidRDefault="002C4696" w:rsidP="002C4696">
      <w:pPr>
        <w:ind w:left="567" w:hanging="426"/>
        <w:rPr>
          <w:rFonts w:ascii="Calibri" w:hAnsi="Calibri" w:cs="Calibri"/>
          <w:sz w:val="24"/>
          <w:szCs w:val="24"/>
        </w:rPr>
      </w:pPr>
      <w:r w:rsidRPr="00221A41">
        <w:rPr>
          <w:rFonts w:ascii="Calibri" w:hAnsi="Calibri" w:cs="Calibri"/>
          <w:sz w:val="24"/>
          <w:szCs w:val="24"/>
        </w:rPr>
        <w:fldChar w:fldCharType="begin">
          <w:ffData>
            <w:name w:val=""/>
            <w:enabled/>
            <w:calcOnExit w:val="0"/>
            <w:checkBox>
              <w:sizeAuto/>
              <w:default w:val="0"/>
              <w:checked w:val="0"/>
            </w:checkBox>
          </w:ffData>
        </w:fldChar>
      </w:r>
      <w:r w:rsidRPr="00221A41">
        <w:rPr>
          <w:rFonts w:ascii="Calibri" w:hAnsi="Calibri" w:cs="Calibri"/>
          <w:sz w:val="24"/>
          <w:szCs w:val="24"/>
        </w:rPr>
        <w:instrText xml:space="preserve"> FORMCHECKBOX </w:instrText>
      </w:r>
      <w:r w:rsidRPr="00221A41">
        <w:rPr>
          <w:rFonts w:ascii="Calibri" w:hAnsi="Calibri" w:cs="Calibri"/>
          <w:sz w:val="24"/>
          <w:szCs w:val="24"/>
        </w:rPr>
      </w:r>
      <w:r w:rsidRPr="00221A41">
        <w:rPr>
          <w:rFonts w:ascii="Calibri" w:hAnsi="Calibri" w:cs="Calibri"/>
          <w:sz w:val="24"/>
          <w:szCs w:val="24"/>
        </w:rPr>
        <w:fldChar w:fldCharType="separate"/>
      </w:r>
      <w:r w:rsidRPr="00221A41">
        <w:rPr>
          <w:rFonts w:ascii="Calibri" w:hAnsi="Calibri" w:cs="Calibri"/>
          <w:sz w:val="24"/>
          <w:szCs w:val="24"/>
        </w:rPr>
        <w:fldChar w:fldCharType="end"/>
      </w:r>
      <w:r w:rsidRPr="00221A41">
        <w:rPr>
          <w:rFonts w:ascii="Calibri" w:hAnsi="Calibri" w:cs="Calibri"/>
          <w:sz w:val="24"/>
          <w:szCs w:val="24"/>
        </w:rPr>
        <w:t xml:space="preserve"> </w:t>
      </w:r>
      <w:r w:rsidRPr="00221A41">
        <w:rPr>
          <w:rFonts w:ascii="Calibri" w:hAnsi="Calibri" w:cs="Calibri"/>
          <w:sz w:val="24"/>
          <w:szCs w:val="24"/>
        </w:rPr>
        <w:tab/>
        <w:t xml:space="preserve">Ejercicio </w:t>
      </w:r>
      <w:r w:rsidR="00760C8B" w:rsidRPr="00221A41">
        <w:rPr>
          <w:rFonts w:ascii="Calibri" w:hAnsi="Calibri" w:cs="Calibri"/>
          <w:sz w:val="24"/>
          <w:szCs w:val="24"/>
        </w:rPr>
        <w:t>202</w:t>
      </w:r>
      <w:r w:rsidR="00760C8B">
        <w:rPr>
          <w:rFonts w:ascii="Calibri" w:hAnsi="Calibri" w:cs="Calibri"/>
          <w:sz w:val="24"/>
          <w:szCs w:val="24"/>
        </w:rPr>
        <w:t>6</w:t>
      </w:r>
      <w:r w:rsidRPr="00221A41">
        <w:rPr>
          <w:rFonts w:ascii="Calibri" w:hAnsi="Calibri" w:cs="Calibri"/>
          <w:sz w:val="24"/>
          <w:szCs w:val="24"/>
        </w:rPr>
        <w:tab/>
      </w:r>
      <w:r w:rsidRPr="00221A41">
        <w:rPr>
          <w:rFonts w:ascii="Calibri" w:hAnsi="Calibri" w:cs="Calibri"/>
          <w:sz w:val="24"/>
          <w:szCs w:val="24"/>
        </w:rPr>
        <w:tab/>
      </w:r>
      <w:r w:rsidRPr="00221A41">
        <w:rPr>
          <w:rFonts w:ascii="Calibri" w:hAnsi="Calibri" w:cs="Calibri"/>
          <w:sz w:val="24"/>
          <w:szCs w:val="24"/>
        </w:rPr>
        <w:tab/>
      </w:r>
      <w:r w:rsidRPr="00221A41">
        <w:rPr>
          <w:rFonts w:ascii="Calibri" w:hAnsi="Calibri" w:cs="Calibri"/>
          <w:sz w:val="24"/>
          <w:szCs w:val="24"/>
        </w:rPr>
        <w:fldChar w:fldCharType="begin">
          <w:ffData>
            <w:name w:val=""/>
            <w:enabled/>
            <w:calcOnExit w:val="0"/>
            <w:checkBox>
              <w:sizeAuto/>
              <w:default w:val="0"/>
              <w:checked w:val="0"/>
            </w:checkBox>
          </w:ffData>
        </w:fldChar>
      </w:r>
      <w:r w:rsidRPr="00221A41">
        <w:rPr>
          <w:rFonts w:ascii="Calibri" w:hAnsi="Calibri" w:cs="Calibri"/>
          <w:sz w:val="24"/>
          <w:szCs w:val="24"/>
        </w:rPr>
        <w:instrText xml:space="preserve"> FORMCHECKBOX </w:instrText>
      </w:r>
      <w:r w:rsidRPr="00221A41">
        <w:rPr>
          <w:rFonts w:ascii="Calibri" w:hAnsi="Calibri" w:cs="Calibri"/>
          <w:sz w:val="24"/>
          <w:szCs w:val="24"/>
        </w:rPr>
      </w:r>
      <w:r w:rsidRPr="00221A41">
        <w:rPr>
          <w:rFonts w:ascii="Calibri" w:hAnsi="Calibri" w:cs="Calibri"/>
          <w:sz w:val="24"/>
          <w:szCs w:val="24"/>
        </w:rPr>
        <w:fldChar w:fldCharType="separate"/>
      </w:r>
      <w:r w:rsidRPr="00221A41">
        <w:rPr>
          <w:rFonts w:ascii="Calibri" w:hAnsi="Calibri" w:cs="Calibri"/>
          <w:sz w:val="24"/>
          <w:szCs w:val="24"/>
        </w:rPr>
        <w:fldChar w:fldCharType="end"/>
      </w:r>
      <w:r w:rsidRPr="00221A41">
        <w:rPr>
          <w:rFonts w:ascii="Calibri" w:hAnsi="Calibri" w:cs="Calibri"/>
          <w:sz w:val="24"/>
          <w:szCs w:val="24"/>
        </w:rPr>
        <w:tab/>
        <w:t xml:space="preserve">Ejercicio </w:t>
      </w:r>
      <w:r w:rsidR="00760C8B" w:rsidRPr="00221A41">
        <w:rPr>
          <w:rFonts w:ascii="Calibri" w:hAnsi="Calibri" w:cs="Calibri"/>
          <w:sz w:val="24"/>
          <w:szCs w:val="24"/>
        </w:rPr>
        <w:t>202</w:t>
      </w:r>
      <w:r w:rsidR="00760C8B">
        <w:rPr>
          <w:rFonts w:ascii="Calibri" w:hAnsi="Calibri" w:cs="Calibri"/>
          <w:sz w:val="24"/>
          <w:szCs w:val="24"/>
        </w:rPr>
        <w:t>7</w:t>
      </w:r>
      <w:r w:rsidRPr="00221A41">
        <w:rPr>
          <w:rFonts w:ascii="Calibri" w:hAnsi="Calibri" w:cs="Calibri"/>
          <w:sz w:val="24"/>
          <w:szCs w:val="24"/>
        </w:rPr>
        <w:tab/>
      </w:r>
      <w:r w:rsidRPr="00221A41">
        <w:rPr>
          <w:rFonts w:ascii="Calibri" w:hAnsi="Calibri" w:cs="Calibri"/>
          <w:sz w:val="24"/>
          <w:szCs w:val="24"/>
        </w:rPr>
        <w:tab/>
      </w:r>
      <w:r w:rsidRPr="00221A41">
        <w:rPr>
          <w:rFonts w:ascii="Calibri" w:hAnsi="Calibri" w:cs="Calibri"/>
          <w:sz w:val="24"/>
          <w:szCs w:val="24"/>
        </w:rPr>
        <w:tab/>
      </w:r>
      <w:r w:rsidRPr="00221A41">
        <w:rPr>
          <w:rFonts w:ascii="Calibri" w:hAnsi="Calibri" w:cs="Calibri"/>
          <w:sz w:val="24"/>
          <w:szCs w:val="24"/>
        </w:rPr>
        <w:fldChar w:fldCharType="begin">
          <w:ffData>
            <w:name w:val=""/>
            <w:enabled/>
            <w:calcOnExit w:val="0"/>
            <w:checkBox>
              <w:sizeAuto/>
              <w:default w:val="0"/>
              <w:checked w:val="0"/>
            </w:checkBox>
          </w:ffData>
        </w:fldChar>
      </w:r>
      <w:r w:rsidRPr="00221A41">
        <w:rPr>
          <w:rFonts w:ascii="Calibri" w:hAnsi="Calibri" w:cs="Calibri"/>
          <w:sz w:val="24"/>
          <w:szCs w:val="24"/>
        </w:rPr>
        <w:instrText xml:space="preserve"> FORMCHECKBOX </w:instrText>
      </w:r>
      <w:r w:rsidRPr="00221A41">
        <w:rPr>
          <w:rFonts w:ascii="Calibri" w:hAnsi="Calibri" w:cs="Calibri"/>
          <w:sz w:val="24"/>
          <w:szCs w:val="24"/>
        </w:rPr>
      </w:r>
      <w:r w:rsidRPr="00221A41">
        <w:rPr>
          <w:rFonts w:ascii="Calibri" w:hAnsi="Calibri" w:cs="Calibri"/>
          <w:sz w:val="24"/>
          <w:szCs w:val="24"/>
        </w:rPr>
        <w:fldChar w:fldCharType="separate"/>
      </w:r>
      <w:r w:rsidRPr="00221A41">
        <w:rPr>
          <w:rFonts w:ascii="Calibri" w:hAnsi="Calibri" w:cs="Calibri"/>
          <w:sz w:val="24"/>
          <w:szCs w:val="24"/>
        </w:rPr>
        <w:fldChar w:fldCharType="end"/>
      </w:r>
      <w:r w:rsidRPr="00221A41">
        <w:rPr>
          <w:rFonts w:ascii="Calibri" w:hAnsi="Calibri" w:cs="Calibri"/>
          <w:sz w:val="24"/>
          <w:szCs w:val="24"/>
        </w:rPr>
        <w:tab/>
        <w:t xml:space="preserve">Ejercicio </w:t>
      </w:r>
      <w:r w:rsidR="00760C8B" w:rsidRPr="00221A41">
        <w:rPr>
          <w:rFonts w:ascii="Calibri" w:hAnsi="Calibri" w:cs="Calibri"/>
          <w:sz w:val="24"/>
          <w:szCs w:val="24"/>
        </w:rPr>
        <w:t>202</w:t>
      </w:r>
      <w:r w:rsidR="00760C8B">
        <w:rPr>
          <w:rFonts w:ascii="Calibri" w:hAnsi="Calibri" w:cs="Calibri"/>
          <w:sz w:val="24"/>
          <w:szCs w:val="24"/>
        </w:rPr>
        <w:t>8</w:t>
      </w:r>
    </w:p>
    <w:p w14:paraId="5599BA65" w14:textId="77777777" w:rsidR="00C86750" w:rsidRDefault="00C86750">
      <w:pPr>
        <w:tabs>
          <w:tab w:val="right" w:pos="8460"/>
        </w:tabs>
        <w:jc w:val="left"/>
        <w:rPr>
          <w:rFonts w:ascii="Calibri" w:hAnsi="Calibri" w:cs="Calibri"/>
          <w:b/>
          <w:sz w:val="32"/>
          <w:szCs w:val="32"/>
        </w:rPr>
      </w:pPr>
    </w:p>
    <w:p w14:paraId="21B8CFD6" w14:textId="77777777" w:rsidR="005C4386" w:rsidRDefault="005C4386">
      <w:pPr>
        <w:tabs>
          <w:tab w:val="right" w:pos="8460"/>
        </w:tabs>
        <w:jc w:val="left"/>
        <w:rPr>
          <w:rFonts w:ascii="Calibri" w:hAnsi="Calibri" w:cs="Calibri"/>
          <w:b/>
          <w:sz w:val="32"/>
          <w:szCs w:val="32"/>
        </w:rPr>
      </w:pPr>
    </w:p>
    <w:p w14:paraId="05909C3F" w14:textId="50B71167" w:rsidR="0026343D" w:rsidRPr="002F4062" w:rsidRDefault="00051BF7" w:rsidP="002F4062">
      <w:pPr>
        <w:pStyle w:val="AVI-Titulo1"/>
        <w:numPr>
          <w:ilvl w:val="0"/>
          <w:numId w:val="6"/>
        </w:numPr>
        <w:tabs>
          <w:tab w:val="clear" w:pos="0"/>
        </w:tabs>
        <w:ind w:left="360"/>
        <w:rPr>
          <w:szCs w:val="22"/>
        </w:rPr>
      </w:pPr>
      <w:bookmarkStart w:id="6" w:name="_Toc224567200"/>
      <w:r w:rsidRPr="002F4062">
        <w:rPr>
          <w:szCs w:val="22"/>
        </w:rPr>
        <w:t>CARACTERÍSTICAS DEL PROYECTO</w:t>
      </w:r>
      <w:bookmarkEnd w:id="6"/>
    </w:p>
    <w:p w14:paraId="17C6D16A" w14:textId="77777777" w:rsidR="0026343D" w:rsidRPr="004E06D7" w:rsidRDefault="0026343D" w:rsidP="004E06D7">
      <w:pPr>
        <w:rPr>
          <w:rFonts w:ascii="Calibri" w:hAnsi="Calibri" w:cs="Calibri"/>
          <w:b/>
          <w:i/>
          <w:iCs/>
          <w:sz w:val="24"/>
          <w:szCs w:val="24"/>
        </w:rPr>
      </w:pPr>
    </w:p>
    <w:p w14:paraId="415C8FA6" w14:textId="1962C89C" w:rsidR="00C86750" w:rsidRPr="00AB3D97" w:rsidRDefault="00E21A60" w:rsidP="004E06D7">
      <w:pPr>
        <w:rPr>
          <w:rFonts w:ascii="Calibri" w:hAnsi="Calibri" w:cs="Calibri"/>
          <w:b/>
          <w:i/>
          <w:iCs/>
          <w:color w:val="7F7F7F" w:themeColor="text1" w:themeTint="80"/>
          <w:sz w:val="22"/>
          <w:szCs w:val="22"/>
        </w:rPr>
      </w:pPr>
      <w:r w:rsidRPr="00AB3D97">
        <w:rPr>
          <w:rFonts w:ascii="Calibri" w:hAnsi="Calibri" w:cs="Calibri"/>
          <w:i/>
          <w:iCs/>
          <w:color w:val="7F7F7F" w:themeColor="text1" w:themeTint="80"/>
          <w:sz w:val="22"/>
          <w:szCs w:val="22"/>
          <w:u w:val="single"/>
        </w:rPr>
        <w:t>NOTA</w:t>
      </w:r>
      <w:r w:rsidRPr="00AB3D97">
        <w:rPr>
          <w:rFonts w:ascii="Calibri" w:hAnsi="Calibri" w:cs="Calibri"/>
          <w:i/>
          <w:iCs/>
          <w:color w:val="7F7F7F" w:themeColor="text1" w:themeTint="80"/>
          <w:sz w:val="22"/>
          <w:szCs w:val="22"/>
        </w:rPr>
        <w:t xml:space="preserve">: </w:t>
      </w:r>
      <w:r w:rsidR="00C86750" w:rsidRPr="00AB3D97">
        <w:rPr>
          <w:rFonts w:ascii="Calibri" w:hAnsi="Calibri" w:cs="Calibri"/>
          <w:i/>
          <w:iCs/>
          <w:color w:val="7F7F7F" w:themeColor="text1" w:themeTint="80"/>
          <w:sz w:val="22"/>
          <w:szCs w:val="22"/>
        </w:rPr>
        <w:t>En</w:t>
      </w:r>
      <w:r w:rsidRPr="00AB3D97">
        <w:rPr>
          <w:rFonts w:ascii="Calibri" w:hAnsi="Calibri" w:cs="Calibri"/>
          <w:i/>
          <w:iCs/>
          <w:color w:val="7F7F7F" w:themeColor="text1" w:themeTint="80"/>
          <w:sz w:val="22"/>
          <w:szCs w:val="22"/>
        </w:rPr>
        <w:t xml:space="preserve"> Sublínea 2.2 Mantenimiento del personal investigador o</w:t>
      </w:r>
      <w:r w:rsidR="006648E1" w:rsidRPr="00AB3D97">
        <w:rPr>
          <w:rFonts w:ascii="Calibri" w:hAnsi="Calibri" w:cs="Calibri"/>
          <w:i/>
          <w:iCs/>
          <w:color w:val="7F7F7F" w:themeColor="text1" w:themeTint="80"/>
          <w:sz w:val="22"/>
          <w:szCs w:val="22"/>
        </w:rPr>
        <w:t xml:space="preserve"> técnico</w:t>
      </w:r>
      <w:r w:rsidRPr="00AB3D97">
        <w:rPr>
          <w:rFonts w:ascii="Calibri" w:hAnsi="Calibri" w:cs="Calibri"/>
          <w:i/>
          <w:iCs/>
          <w:color w:val="7F7F7F" w:themeColor="text1" w:themeTint="80"/>
          <w:sz w:val="22"/>
          <w:szCs w:val="22"/>
        </w:rPr>
        <w:t>,</w:t>
      </w:r>
      <w:r w:rsidR="007B7E1D" w:rsidRPr="00AB3D97">
        <w:rPr>
          <w:rFonts w:ascii="Calibri" w:hAnsi="Calibri" w:cs="Calibri"/>
          <w:i/>
          <w:iCs/>
          <w:color w:val="7F7F7F" w:themeColor="text1" w:themeTint="80"/>
          <w:sz w:val="22"/>
          <w:szCs w:val="22"/>
        </w:rPr>
        <w:t xml:space="preserve"> se completarán los puntos necesarios para</w:t>
      </w:r>
      <w:r w:rsidRPr="00AB3D97">
        <w:rPr>
          <w:rFonts w:ascii="Calibri" w:hAnsi="Calibri" w:cs="Calibri"/>
          <w:i/>
          <w:iCs/>
          <w:color w:val="7F7F7F" w:themeColor="text1" w:themeTint="80"/>
          <w:sz w:val="22"/>
          <w:szCs w:val="22"/>
        </w:rPr>
        <w:t xml:space="preserve"> r</w:t>
      </w:r>
      <w:r w:rsidR="00C86750" w:rsidRPr="00AB3D97">
        <w:rPr>
          <w:rFonts w:ascii="Calibri" w:hAnsi="Calibri" w:cs="Calibri"/>
          <w:i/>
          <w:iCs/>
          <w:color w:val="7F7F7F" w:themeColor="text1" w:themeTint="80"/>
          <w:sz w:val="22"/>
          <w:szCs w:val="22"/>
        </w:rPr>
        <w:t>elacionar con el proyecto anterior</w:t>
      </w:r>
      <w:r w:rsidR="007B7E1D" w:rsidRPr="00AB3D97">
        <w:rPr>
          <w:rFonts w:ascii="Calibri" w:hAnsi="Calibri" w:cs="Calibri"/>
          <w:i/>
          <w:iCs/>
          <w:color w:val="7F7F7F" w:themeColor="text1" w:themeTint="80"/>
          <w:sz w:val="22"/>
          <w:szCs w:val="22"/>
        </w:rPr>
        <w:t>,</w:t>
      </w:r>
      <w:r w:rsidR="00C86750" w:rsidRPr="00AB3D97">
        <w:rPr>
          <w:rFonts w:ascii="Calibri" w:hAnsi="Calibri" w:cs="Calibri"/>
          <w:i/>
          <w:iCs/>
          <w:color w:val="7F7F7F" w:themeColor="text1" w:themeTint="80"/>
          <w:sz w:val="22"/>
          <w:szCs w:val="22"/>
        </w:rPr>
        <w:t xml:space="preserve"> </w:t>
      </w:r>
      <w:r w:rsidRPr="00AB3D97">
        <w:rPr>
          <w:rFonts w:ascii="Calibri" w:hAnsi="Calibri" w:cs="Calibri"/>
          <w:i/>
          <w:iCs/>
          <w:color w:val="7F7F7F" w:themeColor="text1" w:themeTint="80"/>
          <w:sz w:val="22"/>
          <w:szCs w:val="22"/>
        </w:rPr>
        <w:t>definiendo las noveda</w:t>
      </w:r>
      <w:r w:rsidR="00C86750" w:rsidRPr="00AB3D97">
        <w:rPr>
          <w:rFonts w:ascii="Calibri" w:hAnsi="Calibri" w:cs="Calibri"/>
          <w:i/>
          <w:iCs/>
          <w:color w:val="7F7F7F" w:themeColor="text1" w:themeTint="80"/>
          <w:sz w:val="22"/>
          <w:szCs w:val="22"/>
        </w:rPr>
        <w:t xml:space="preserve">des </w:t>
      </w:r>
      <w:r w:rsidRPr="00AB3D97">
        <w:rPr>
          <w:rFonts w:ascii="Calibri" w:hAnsi="Calibri" w:cs="Calibri"/>
          <w:i/>
          <w:iCs/>
          <w:color w:val="7F7F7F" w:themeColor="text1" w:themeTint="80"/>
          <w:sz w:val="22"/>
          <w:szCs w:val="22"/>
        </w:rPr>
        <w:t xml:space="preserve">del nuevo proyecto, objetivos alcanzados </w:t>
      </w:r>
      <w:r w:rsidR="007B7E1D" w:rsidRPr="00AB3D97">
        <w:rPr>
          <w:rFonts w:ascii="Calibri" w:hAnsi="Calibri" w:cs="Calibri"/>
          <w:i/>
          <w:iCs/>
          <w:color w:val="7F7F7F" w:themeColor="text1" w:themeTint="80"/>
          <w:sz w:val="22"/>
          <w:szCs w:val="22"/>
        </w:rPr>
        <w:t xml:space="preserve">en </w:t>
      </w:r>
      <w:r w:rsidR="00F37968" w:rsidRPr="00AB3D97">
        <w:rPr>
          <w:rFonts w:ascii="Calibri" w:hAnsi="Calibri" w:cs="Calibri"/>
          <w:i/>
          <w:iCs/>
          <w:color w:val="7F7F7F" w:themeColor="text1" w:themeTint="80"/>
          <w:sz w:val="22"/>
          <w:szCs w:val="22"/>
        </w:rPr>
        <w:t>el periodo anterior</w:t>
      </w:r>
      <w:r w:rsidRPr="00AB3D97">
        <w:rPr>
          <w:rFonts w:ascii="Calibri" w:hAnsi="Calibri" w:cs="Calibri"/>
          <w:i/>
          <w:iCs/>
          <w:color w:val="7F7F7F" w:themeColor="text1" w:themeTint="80"/>
          <w:sz w:val="22"/>
          <w:szCs w:val="22"/>
        </w:rPr>
        <w:t xml:space="preserve">, así como </w:t>
      </w:r>
      <w:r w:rsidR="00C86750" w:rsidRPr="00AB3D97">
        <w:rPr>
          <w:rFonts w:ascii="Calibri" w:hAnsi="Calibri" w:cs="Calibri"/>
          <w:i/>
          <w:iCs/>
          <w:color w:val="7F7F7F" w:themeColor="text1" w:themeTint="80"/>
          <w:sz w:val="22"/>
          <w:szCs w:val="22"/>
        </w:rPr>
        <w:t>desviaciones</w:t>
      </w:r>
      <w:r w:rsidRPr="00AB3D97">
        <w:rPr>
          <w:rFonts w:ascii="Calibri" w:hAnsi="Calibri" w:cs="Calibri"/>
          <w:i/>
          <w:iCs/>
          <w:color w:val="7F7F7F" w:themeColor="text1" w:themeTint="80"/>
          <w:sz w:val="22"/>
          <w:szCs w:val="22"/>
        </w:rPr>
        <w:t>,</w:t>
      </w:r>
      <w:r w:rsidR="007B7E1D" w:rsidRPr="00AB3D97">
        <w:rPr>
          <w:rFonts w:ascii="Calibri" w:hAnsi="Calibri" w:cs="Calibri"/>
          <w:i/>
          <w:iCs/>
          <w:color w:val="7F7F7F" w:themeColor="text1" w:themeTint="80"/>
          <w:sz w:val="22"/>
          <w:szCs w:val="22"/>
        </w:rPr>
        <w:t xml:space="preserve"> nuevas oportunidades surgidas,</w:t>
      </w:r>
      <w:r w:rsidRPr="00AB3D97">
        <w:rPr>
          <w:rFonts w:ascii="Calibri" w:hAnsi="Calibri" w:cs="Calibri"/>
          <w:i/>
          <w:iCs/>
          <w:color w:val="7F7F7F" w:themeColor="text1" w:themeTint="80"/>
          <w:sz w:val="22"/>
          <w:szCs w:val="22"/>
        </w:rPr>
        <w:t xml:space="preserve"> y </w:t>
      </w:r>
      <w:r w:rsidR="007B7E1D" w:rsidRPr="00AB3D97">
        <w:rPr>
          <w:rFonts w:ascii="Calibri" w:hAnsi="Calibri" w:cs="Calibri"/>
          <w:i/>
          <w:iCs/>
          <w:color w:val="7F7F7F" w:themeColor="text1" w:themeTint="80"/>
          <w:sz w:val="22"/>
          <w:szCs w:val="22"/>
        </w:rPr>
        <w:t xml:space="preserve">objetivos marcados para </w:t>
      </w:r>
      <w:r w:rsidR="00A07CF6" w:rsidRPr="00AB3D97">
        <w:rPr>
          <w:rFonts w:ascii="Calibri" w:hAnsi="Calibri" w:cs="Calibri"/>
          <w:i/>
          <w:iCs/>
          <w:color w:val="7F7F7F" w:themeColor="text1" w:themeTint="80"/>
          <w:sz w:val="22"/>
          <w:szCs w:val="22"/>
        </w:rPr>
        <w:t>el próximo periodo de ejecución.</w:t>
      </w:r>
    </w:p>
    <w:p w14:paraId="16FF995E" w14:textId="77777777" w:rsidR="0026343D" w:rsidRDefault="0026343D" w:rsidP="004E06D7">
      <w:pPr>
        <w:rPr>
          <w:rFonts w:ascii="Calibri" w:hAnsi="Calibri" w:cs="Calibri"/>
          <w:b/>
          <w:i/>
          <w:iCs/>
          <w:sz w:val="24"/>
          <w:szCs w:val="24"/>
        </w:rPr>
      </w:pPr>
    </w:p>
    <w:p w14:paraId="456B79CA" w14:textId="77777777" w:rsidR="00505EAB" w:rsidRDefault="00505EAB" w:rsidP="004E06D7">
      <w:pPr>
        <w:rPr>
          <w:rFonts w:ascii="Calibri" w:hAnsi="Calibri" w:cs="Calibri"/>
          <w:b/>
          <w:i/>
          <w:iCs/>
          <w:sz w:val="24"/>
          <w:szCs w:val="24"/>
        </w:rPr>
      </w:pPr>
    </w:p>
    <w:p w14:paraId="4419350A" w14:textId="5DD367DC" w:rsidR="00144FF3" w:rsidRPr="00893314" w:rsidRDefault="00144FF3" w:rsidP="00AB3D97">
      <w:pPr>
        <w:pStyle w:val="AVI-Titulo2"/>
      </w:pPr>
      <w:bookmarkStart w:id="7" w:name="_Toc224567201"/>
      <w:r w:rsidRPr="00AB3D97">
        <w:t>A.0</w:t>
      </w:r>
      <w:r w:rsidRPr="00AB3D97">
        <w:tab/>
        <w:t>Descripción general del proyecto</w:t>
      </w:r>
      <w:bookmarkEnd w:id="7"/>
    </w:p>
    <w:p w14:paraId="372EB6A6" w14:textId="77777777" w:rsidR="00144FF3" w:rsidRPr="00EE39F0" w:rsidRDefault="00144FF3" w:rsidP="00AB3D97">
      <w:pPr>
        <w:pStyle w:val="Descripcin"/>
        <w:numPr>
          <w:ilvl w:val="0"/>
          <w:numId w:val="12"/>
        </w:numPr>
        <w:spacing w:after="0"/>
      </w:pPr>
      <w:r w:rsidRPr="00EE39F0">
        <w:rPr>
          <w:iCs w:val="0"/>
        </w:rPr>
        <w:t>Presentar una síntesis clara del proyecto, indicando qué se pretende desarrollar y que necesidad empresarial aborda.</w:t>
      </w:r>
    </w:p>
    <w:p w14:paraId="07E71BC4" w14:textId="257C3923" w:rsidR="00144FF3" w:rsidRPr="003D412A" w:rsidRDefault="00144FF3" w:rsidP="003D412A">
      <w:pPr>
        <w:pStyle w:val="Descripcin"/>
        <w:numPr>
          <w:ilvl w:val="0"/>
          <w:numId w:val="12"/>
        </w:numPr>
        <w:spacing w:after="0"/>
        <w:rPr>
          <w:iCs w:val="0"/>
        </w:rPr>
      </w:pPr>
      <w:r w:rsidRPr="00EE39F0">
        <w:rPr>
          <w:iCs w:val="0"/>
        </w:rPr>
        <w:t>Definir de forma concreta el rol de la persona investigadora/tecnóloga dentro del proyecto y por qué su incorporación es necesaria para el desarrollo del proyecto.</w:t>
      </w:r>
    </w:p>
    <w:p w14:paraId="1A587D29" w14:textId="77777777" w:rsidR="00144FF3" w:rsidRPr="00893314" w:rsidRDefault="00144FF3" w:rsidP="004E06D7">
      <w:pPr>
        <w:rPr>
          <w:rFonts w:ascii="Calibri" w:hAnsi="Calibri" w:cs="Calibri"/>
          <w:b/>
          <w:i/>
          <w:iCs/>
          <w:sz w:val="24"/>
          <w:szCs w:val="24"/>
        </w:rPr>
      </w:pPr>
    </w:p>
    <w:p w14:paraId="40DBD824" w14:textId="77777777" w:rsidR="00893314" w:rsidRDefault="00893314" w:rsidP="00144FF3">
      <w:pPr>
        <w:pStyle w:val="AVI-Titulo2"/>
      </w:pPr>
    </w:p>
    <w:p w14:paraId="66AB5841" w14:textId="6C08EBD3" w:rsidR="0026343D" w:rsidRPr="00893314" w:rsidRDefault="0026343D" w:rsidP="00AB3D97">
      <w:pPr>
        <w:pStyle w:val="AVI-Titulo2"/>
      </w:pPr>
      <w:bookmarkStart w:id="8" w:name="_Toc224567202"/>
      <w:r w:rsidRPr="00AB3D97">
        <w:t>A.1</w:t>
      </w:r>
      <w:r w:rsidR="00436DD1" w:rsidRPr="00AB3D97">
        <w:tab/>
      </w:r>
      <w:r w:rsidRPr="00AB3D97">
        <w:t xml:space="preserve">Objetivo general </w:t>
      </w:r>
      <w:r w:rsidR="00144FF3" w:rsidRPr="00AB3D97">
        <w:t>científico y/o tecnológico</w:t>
      </w:r>
      <w:bookmarkEnd w:id="8"/>
    </w:p>
    <w:p w14:paraId="133CCFCC" w14:textId="2ED30461" w:rsidR="0026343D" w:rsidRPr="00AB3D97" w:rsidRDefault="00144FF3" w:rsidP="00AB3D97">
      <w:pPr>
        <w:pStyle w:val="Descripcin"/>
        <w:numPr>
          <w:ilvl w:val="0"/>
          <w:numId w:val="13"/>
        </w:numPr>
        <w:spacing w:after="0"/>
        <w:rPr>
          <w:szCs w:val="22"/>
        </w:rPr>
      </w:pPr>
      <w:r w:rsidRPr="00AB3D97">
        <w:rPr>
          <w:iCs w:val="0"/>
          <w:szCs w:val="22"/>
        </w:rPr>
        <w:t>Detallar cómo el proyecto resolverá la necesidad identificada</w:t>
      </w:r>
      <w:r w:rsidRPr="00EE39F0">
        <w:rPr>
          <w:iCs w:val="0"/>
          <w:szCs w:val="22"/>
        </w:rPr>
        <w:t>, d</w:t>
      </w:r>
      <w:r w:rsidR="0026343D" w:rsidRPr="00AB3D97">
        <w:rPr>
          <w:rFonts w:cs="Calibri"/>
          <w:iCs w:val="0"/>
          <w:szCs w:val="22"/>
        </w:rPr>
        <w:t>efini</w:t>
      </w:r>
      <w:r w:rsidRPr="00AB3D97">
        <w:rPr>
          <w:rFonts w:cs="Calibri"/>
          <w:iCs w:val="0"/>
          <w:szCs w:val="22"/>
        </w:rPr>
        <w:t>endo</w:t>
      </w:r>
      <w:r w:rsidR="0026343D" w:rsidRPr="00AB3D97">
        <w:rPr>
          <w:rFonts w:cs="Calibri"/>
          <w:iCs w:val="0"/>
          <w:szCs w:val="22"/>
        </w:rPr>
        <w:t xml:space="preserve"> el objetivo principal científico</w:t>
      </w:r>
      <w:r w:rsidRPr="00AB3D97">
        <w:rPr>
          <w:rFonts w:cs="Calibri"/>
          <w:iCs w:val="0"/>
          <w:szCs w:val="22"/>
        </w:rPr>
        <w:t>/</w:t>
      </w:r>
      <w:r w:rsidR="0026343D" w:rsidRPr="00AB3D97">
        <w:rPr>
          <w:rFonts w:cs="Calibri"/>
          <w:iCs w:val="0"/>
          <w:szCs w:val="22"/>
        </w:rPr>
        <w:t>tecnológico</w:t>
      </w:r>
      <w:r w:rsidRPr="00AB3D97">
        <w:rPr>
          <w:rFonts w:cs="Calibri"/>
          <w:iCs w:val="0"/>
          <w:szCs w:val="22"/>
        </w:rPr>
        <w:t xml:space="preserve"> y los objetivos específicos que estructuran su desarrollo</w:t>
      </w:r>
      <w:r w:rsidR="0026343D" w:rsidRPr="00AB3D97">
        <w:rPr>
          <w:rFonts w:cs="Calibri"/>
          <w:iCs w:val="0"/>
          <w:szCs w:val="22"/>
        </w:rPr>
        <w:t>.</w:t>
      </w:r>
    </w:p>
    <w:p w14:paraId="1EFC737E" w14:textId="248D2FFF" w:rsidR="00C665DD" w:rsidRPr="00AB3D97" w:rsidRDefault="00144FF3" w:rsidP="00AB3D97">
      <w:pPr>
        <w:pStyle w:val="Descripcin"/>
        <w:numPr>
          <w:ilvl w:val="0"/>
          <w:numId w:val="13"/>
        </w:numPr>
        <w:spacing w:after="0"/>
        <w:rPr>
          <w:szCs w:val="22"/>
        </w:rPr>
      </w:pPr>
      <w:r w:rsidRPr="00AB3D97">
        <w:rPr>
          <w:rFonts w:cs="Calibri"/>
          <w:i/>
          <w:szCs w:val="22"/>
          <w:u w:val="single"/>
        </w:rPr>
        <w:t>(Sólo Sublínea 2.2)</w:t>
      </w:r>
      <w:r w:rsidRPr="00AB3D97">
        <w:rPr>
          <w:rFonts w:cs="Calibri"/>
          <w:iCs w:val="0"/>
          <w:szCs w:val="22"/>
        </w:rPr>
        <w:t xml:space="preserve"> </w:t>
      </w:r>
      <w:r w:rsidR="00C665DD" w:rsidRPr="00AB3D97">
        <w:rPr>
          <w:rFonts w:cs="Calibri"/>
          <w:iCs w:val="0"/>
          <w:szCs w:val="22"/>
        </w:rPr>
        <w:t xml:space="preserve">Informe de resultados. </w:t>
      </w:r>
      <w:r w:rsidRPr="00AB3D97">
        <w:rPr>
          <w:rFonts w:cs="Calibri"/>
          <w:iCs w:val="0"/>
          <w:szCs w:val="22"/>
        </w:rPr>
        <w:t xml:space="preserve">Incorporar un informe de seguimiento de </w:t>
      </w:r>
      <w:r w:rsidR="00C665DD" w:rsidRPr="00AB3D97">
        <w:rPr>
          <w:rFonts w:cs="Calibri"/>
          <w:iCs w:val="0"/>
          <w:szCs w:val="22"/>
        </w:rPr>
        <w:t xml:space="preserve">la anualidad </w:t>
      </w:r>
      <w:r w:rsidRPr="00AB3D97">
        <w:rPr>
          <w:rFonts w:cs="Calibri"/>
          <w:iCs w:val="0"/>
          <w:szCs w:val="22"/>
        </w:rPr>
        <w:t>anterior que evalúe el grado de cumplimiento de los objetivos previamente establecidos y justifique los avances alcanzados.</w:t>
      </w:r>
      <w:r w:rsidR="00C665DD" w:rsidRPr="00AB3D97">
        <w:rPr>
          <w:rFonts w:cs="Calibri"/>
          <w:iCs w:val="0"/>
          <w:szCs w:val="22"/>
        </w:rPr>
        <w:t xml:space="preserve"> </w:t>
      </w:r>
    </w:p>
    <w:p w14:paraId="55E76CF5" w14:textId="77777777" w:rsidR="0026343D" w:rsidRPr="004E06D7" w:rsidRDefault="0026343D" w:rsidP="004E06D7">
      <w:pPr>
        <w:widowControl w:val="0"/>
        <w:ind w:left="720"/>
        <w:rPr>
          <w:rFonts w:ascii="Calibri" w:hAnsi="Calibri" w:cs="Calibri"/>
          <w:sz w:val="24"/>
          <w:szCs w:val="24"/>
        </w:rPr>
      </w:pPr>
    </w:p>
    <w:p w14:paraId="321860C4" w14:textId="77777777" w:rsidR="00893314" w:rsidRDefault="00893314" w:rsidP="00893314">
      <w:pPr>
        <w:pStyle w:val="AVI-Titulo2"/>
      </w:pPr>
    </w:p>
    <w:p w14:paraId="3AAD78BE" w14:textId="2291FE02" w:rsidR="009808A9" w:rsidRPr="00893314" w:rsidRDefault="0026343D" w:rsidP="00CB6D25">
      <w:pPr>
        <w:pStyle w:val="AVI-Titulo2"/>
      </w:pPr>
      <w:bookmarkStart w:id="9" w:name="_Toc224567203"/>
      <w:r w:rsidRPr="00CB6D25">
        <w:t>A.2</w:t>
      </w:r>
      <w:r w:rsidR="00436DD1" w:rsidRPr="00CB6D25">
        <w:tab/>
      </w:r>
      <w:r w:rsidRPr="00CB6D25">
        <w:t>Oportunidad de la acción</w:t>
      </w:r>
      <w:bookmarkEnd w:id="9"/>
      <w:r w:rsidRPr="00893314">
        <w:t xml:space="preserve"> </w:t>
      </w:r>
    </w:p>
    <w:p w14:paraId="342C7853" w14:textId="77777777" w:rsidR="00893314" w:rsidRPr="00EE39F0" w:rsidRDefault="00893314" w:rsidP="00AB3D97">
      <w:pPr>
        <w:pStyle w:val="Descripcin"/>
        <w:numPr>
          <w:ilvl w:val="0"/>
          <w:numId w:val="13"/>
        </w:numPr>
        <w:spacing w:after="0"/>
      </w:pPr>
      <w:r w:rsidRPr="00EE39F0">
        <w:rPr>
          <w:iCs w:val="0"/>
          <w:szCs w:val="20"/>
        </w:rPr>
        <w:t xml:space="preserve">Justificar la oportunidad del proyecto mediante la descripción de la necesidad detectada, incluyendo los antecedentes que se consideren relevantes, limitaciones actuales, y el punto de partida de la empresa. </w:t>
      </w:r>
    </w:p>
    <w:p w14:paraId="2910CE83" w14:textId="77777777" w:rsidR="00893314" w:rsidRPr="00EE39F0" w:rsidRDefault="00893314" w:rsidP="00AB3D97">
      <w:pPr>
        <w:pStyle w:val="Descripcin"/>
        <w:numPr>
          <w:ilvl w:val="0"/>
          <w:numId w:val="13"/>
        </w:numPr>
        <w:spacing w:after="0"/>
      </w:pPr>
      <w:r w:rsidRPr="00EE39F0">
        <w:rPr>
          <w:iCs w:val="0"/>
          <w:szCs w:val="20"/>
        </w:rPr>
        <w:t xml:space="preserve">Identificar iniciativas o proyectos previos, en su caso, que evidencien la evolución lógica hacia el nuevo proyecto.  </w:t>
      </w:r>
    </w:p>
    <w:p w14:paraId="7336C3DE" w14:textId="77777777" w:rsidR="00505EAB" w:rsidRDefault="00505EAB" w:rsidP="00893314">
      <w:pPr>
        <w:widowControl w:val="0"/>
        <w:rPr>
          <w:rFonts w:ascii="Calibri" w:hAnsi="Calibri" w:cs="Calibri"/>
          <w:color w:val="00000A"/>
          <w:sz w:val="24"/>
          <w:szCs w:val="24"/>
          <w:highlight w:val="green"/>
        </w:rPr>
      </w:pPr>
    </w:p>
    <w:p w14:paraId="7553DA0B" w14:textId="77777777" w:rsidR="00893314" w:rsidRPr="003F2606" w:rsidRDefault="00893314" w:rsidP="00AB3D97">
      <w:pPr>
        <w:widowControl w:val="0"/>
        <w:rPr>
          <w:sz w:val="24"/>
          <w:szCs w:val="24"/>
          <w:highlight w:val="yellow"/>
        </w:rPr>
      </w:pPr>
    </w:p>
    <w:p w14:paraId="466FFA3C" w14:textId="3C8AE0CA" w:rsidR="0026343D" w:rsidRPr="00AB3D97" w:rsidRDefault="00505EAB" w:rsidP="00AB3D97">
      <w:pPr>
        <w:pStyle w:val="AVI-Titulo2"/>
      </w:pPr>
      <w:bookmarkStart w:id="10" w:name="_Toc224567204"/>
      <w:r w:rsidRPr="00AB3D97">
        <w:lastRenderedPageBreak/>
        <w:t>A.3</w:t>
      </w:r>
      <w:r w:rsidR="001612D9" w:rsidRPr="00510875">
        <w:tab/>
      </w:r>
      <w:r w:rsidRPr="00AB3D97">
        <w:t>Novedad tecnológica o funcional del producto, proceso o servicio</w:t>
      </w:r>
      <w:bookmarkEnd w:id="10"/>
      <w:r w:rsidRPr="00AB3D97">
        <w:t xml:space="preserve"> </w:t>
      </w:r>
    </w:p>
    <w:p w14:paraId="7E175FCB" w14:textId="77777777" w:rsidR="000B5F34" w:rsidRPr="00EE39F0" w:rsidRDefault="000B5F34" w:rsidP="000B5F34">
      <w:pPr>
        <w:pStyle w:val="Descripcin"/>
        <w:numPr>
          <w:ilvl w:val="0"/>
          <w:numId w:val="13"/>
        </w:numPr>
        <w:spacing w:after="0"/>
        <w:rPr>
          <w:iCs w:val="0"/>
          <w:szCs w:val="22"/>
        </w:rPr>
      </w:pPr>
      <w:bookmarkStart w:id="11" w:name="_Hlk215577381"/>
      <w:r w:rsidRPr="00EE39F0">
        <w:rPr>
          <w:iCs w:val="0"/>
          <w:szCs w:val="22"/>
        </w:rPr>
        <w:t>Describir el grado de innovación y su diferenciación frente a soluciones existentes, analizando las tecnologías empleadas, los riesgos técnicos asociados y la ventaja competitiva esperada.</w:t>
      </w:r>
    </w:p>
    <w:p w14:paraId="2EB26CF1" w14:textId="2083E8A8" w:rsidR="0026343D" w:rsidRPr="000B5F34" w:rsidRDefault="000B5F34" w:rsidP="000B5F34">
      <w:pPr>
        <w:pStyle w:val="Descripcin"/>
        <w:numPr>
          <w:ilvl w:val="0"/>
          <w:numId w:val="13"/>
        </w:numPr>
        <w:spacing w:after="0"/>
        <w:rPr>
          <w:szCs w:val="22"/>
        </w:rPr>
      </w:pPr>
      <w:r w:rsidRPr="00EE39F0">
        <w:rPr>
          <w:iCs w:val="0"/>
          <w:szCs w:val="22"/>
        </w:rPr>
        <w:tab/>
        <w:t>Explicar las características técnicas y funcionales previstas, destacando los elementos que aportan novedad al mercado o a los procesos internos de la empresa.</w:t>
      </w:r>
      <w:bookmarkEnd w:id="11"/>
    </w:p>
    <w:p w14:paraId="051BB68E" w14:textId="77777777" w:rsidR="00505EAB" w:rsidRDefault="00505EAB" w:rsidP="002F4062">
      <w:pPr>
        <w:pStyle w:val="AVI-Titulo2"/>
        <w:tabs>
          <w:tab w:val="clear" w:pos="1440"/>
        </w:tabs>
        <w:ind w:left="142" w:firstLine="0"/>
        <w:rPr>
          <w:szCs w:val="22"/>
          <w:highlight w:val="yellow"/>
        </w:rPr>
      </w:pPr>
    </w:p>
    <w:p w14:paraId="3D71264D" w14:textId="77777777" w:rsidR="00610042" w:rsidRPr="00610042" w:rsidRDefault="00610042" w:rsidP="00AB3D97">
      <w:pPr>
        <w:rPr>
          <w:highlight w:val="yellow"/>
        </w:rPr>
      </w:pPr>
    </w:p>
    <w:p w14:paraId="0E0A2083" w14:textId="4CEF846F" w:rsidR="0026343D" w:rsidRPr="00505EAB" w:rsidRDefault="0026343D" w:rsidP="00AB3D97">
      <w:pPr>
        <w:pStyle w:val="AVI-Titulo2"/>
      </w:pPr>
      <w:bookmarkStart w:id="12" w:name="_Toc224567205"/>
      <w:r w:rsidRPr="00AB3D97">
        <w:t>A.</w:t>
      </w:r>
      <w:r w:rsidR="00505EAB" w:rsidRPr="00AB3D97">
        <w:t>4</w:t>
      </w:r>
      <w:r w:rsidR="00436DD1" w:rsidRPr="00AB3D97">
        <w:tab/>
      </w:r>
      <w:r w:rsidR="00505EAB" w:rsidRPr="00AB3D97">
        <w:t>Plan de Trabajo</w:t>
      </w:r>
      <w:bookmarkEnd w:id="12"/>
    </w:p>
    <w:p w14:paraId="358DF597" w14:textId="77777777" w:rsidR="009808A9" w:rsidRDefault="009808A9" w:rsidP="004E06D7">
      <w:pPr>
        <w:rPr>
          <w:sz w:val="24"/>
          <w:szCs w:val="24"/>
        </w:rPr>
      </w:pPr>
    </w:p>
    <w:p w14:paraId="0B8CB579" w14:textId="77777777" w:rsidR="00505EAB" w:rsidRPr="00AB3D97" w:rsidRDefault="00505EAB" w:rsidP="00AB3D97">
      <w:pPr>
        <w:ind w:left="284"/>
        <w:rPr>
          <w:rFonts w:ascii="Calibri" w:hAnsi="Calibri" w:cs="Calibri"/>
          <w:sz w:val="24"/>
          <w:szCs w:val="24"/>
          <w:u w:val="single"/>
        </w:rPr>
      </w:pPr>
      <w:r w:rsidRPr="00AB3D97">
        <w:rPr>
          <w:rFonts w:ascii="Calibri" w:hAnsi="Calibri" w:cs="Calibri"/>
          <w:sz w:val="24"/>
          <w:szCs w:val="24"/>
          <w:u w:val="single"/>
        </w:rPr>
        <w:t>A.4.1 Descripción de las actividades</w:t>
      </w:r>
    </w:p>
    <w:p w14:paraId="0E08173A" w14:textId="3E8D354F" w:rsidR="00505EAB" w:rsidRPr="00230DBD" w:rsidRDefault="00505EAB" w:rsidP="00230DBD">
      <w:pPr>
        <w:pStyle w:val="Descripcin"/>
        <w:numPr>
          <w:ilvl w:val="0"/>
          <w:numId w:val="13"/>
        </w:numPr>
        <w:spacing w:after="240"/>
        <w:ind w:left="714" w:hanging="357"/>
        <w:rPr>
          <w:iCs w:val="0"/>
          <w:szCs w:val="22"/>
        </w:rPr>
      </w:pPr>
      <w:r w:rsidRPr="00230DBD">
        <w:rPr>
          <w:iCs w:val="0"/>
          <w:szCs w:val="22"/>
        </w:rPr>
        <w:t>Desglosar el proyecto en actividades principales o paquetes de trabajo, replicando la siguiente tabla para cada una de ellas:</w:t>
      </w:r>
    </w:p>
    <w:tbl>
      <w:tblPr>
        <w:tblStyle w:val="Tablaconcuadrcula"/>
        <w:tblW w:w="0" w:type="auto"/>
        <w:jc w:val="center"/>
        <w:tblLook w:val="04A0" w:firstRow="1" w:lastRow="0" w:firstColumn="1" w:lastColumn="0" w:noHBand="0" w:noVBand="1"/>
      </w:tblPr>
      <w:tblGrid>
        <w:gridCol w:w="2335"/>
        <w:gridCol w:w="1731"/>
        <w:gridCol w:w="2663"/>
        <w:gridCol w:w="1765"/>
      </w:tblGrid>
      <w:tr w:rsidR="00610042" w:rsidRPr="00610042" w14:paraId="722B7E86" w14:textId="77777777" w:rsidTr="00AB3D97">
        <w:trPr>
          <w:jc w:val="center"/>
        </w:trPr>
        <w:tc>
          <w:tcPr>
            <w:tcW w:w="2335" w:type="dxa"/>
            <w:shd w:val="clear" w:color="auto" w:fill="F6C5AC"/>
          </w:tcPr>
          <w:p w14:paraId="11FC4BC5" w14:textId="77777777" w:rsidR="00505EAB" w:rsidRPr="00AB3D97" w:rsidRDefault="00505EAB" w:rsidP="00510875">
            <w:pPr>
              <w:pStyle w:val="Textoindependiente"/>
              <w:jc w:val="left"/>
              <w:rPr>
                <w:rFonts w:ascii="Calibri" w:hAnsi="Calibri" w:cs="Calibri"/>
                <w:b/>
                <w:bCs/>
                <w:sz w:val="20"/>
                <w:szCs w:val="18"/>
                <w:lang w:val="es-ES"/>
              </w:rPr>
            </w:pPr>
            <w:r w:rsidRPr="00AB3D97">
              <w:rPr>
                <w:rFonts w:ascii="Calibri" w:hAnsi="Calibri" w:cs="Calibri"/>
                <w:b/>
                <w:bCs/>
                <w:sz w:val="20"/>
                <w:szCs w:val="18"/>
                <w:lang w:val="es-ES"/>
              </w:rPr>
              <w:t>Actividad Nº</w:t>
            </w:r>
          </w:p>
        </w:tc>
        <w:tc>
          <w:tcPr>
            <w:tcW w:w="1731" w:type="dxa"/>
          </w:tcPr>
          <w:p w14:paraId="16F380D0" w14:textId="77777777" w:rsidR="00505EAB" w:rsidRPr="00AB3D97" w:rsidRDefault="00505EAB" w:rsidP="00510875">
            <w:pPr>
              <w:pStyle w:val="Textoindependiente"/>
              <w:jc w:val="center"/>
              <w:rPr>
                <w:rFonts w:ascii="Calibri" w:hAnsi="Calibri" w:cs="Calibri"/>
                <w:i/>
                <w:iCs/>
                <w:color w:val="7F7F7F" w:themeColor="text1" w:themeTint="80"/>
                <w:sz w:val="24"/>
                <w:szCs w:val="22"/>
                <w:lang w:val="es-ES"/>
              </w:rPr>
            </w:pPr>
            <w:r w:rsidRPr="00AB3D97">
              <w:rPr>
                <w:rFonts w:ascii="Calibri" w:hAnsi="Calibri" w:cs="Calibri"/>
                <w:i/>
                <w:iCs/>
                <w:color w:val="7F7F7F" w:themeColor="text1" w:themeTint="80"/>
                <w:sz w:val="24"/>
                <w:szCs w:val="22"/>
                <w:lang w:val="es-ES"/>
              </w:rPr>
              <w:t>A1</w:t>
            </w:r>
          </w:p>
        </w:tc>
        <w:tc>
          <w:tcPr>
            <w:tcW w:w="2663" w:type="dxa"/>
            <w:shd w:val="clear" w:color="auto" w:fill="F6C5AC"/>
          </w:tcPr>
          <w:p w14:paraId="16A1608A" w14:textId="77777777" w:rsidR="00505EAB" w:rsidRPr="00AB3D97" w:rsidRDefault="00505EAB" w:rsidP="00510875">
            <w:pPr>
              <w:pStyle w:val="Textoindependiente"/>
              <w:rPr>
                <w:rFonts w:ascii="Calibri" w:hAnsi="Calibri" w:cs="Calibri"/>
                <w:b/>
                <w:bCs/>
                <w:sz w:val="20"/>
                <w:szCs w:val="18"/>
                <w:lang w:val="es-ES"/>
              </w:rPr>
            </w:pPr>
            <w:r w:rsidRPr="00AB3D97">
              <w:rPr>
                <w:rFonts w:ascii="Calibri" w:hAnsi="Calibri" w:cs="Calibri"/>
                <w:b/>
                <w:bCs/>
                <w:sz w:val="20"/>
                <w:szCs w:val="18"/>
                <w:lang w:val="es-ES"/>
              </w:rPr>
              <w:t>Duración Aproximada</w:t>
            </w:r>
          </w:p>
        </w:tc>
        <w:tc>
          <w:tcPr>
            <w:tcW w:w="1765" w:type="dxa"/>
          </w:tcPr>
          <w:p w14:paraId="480151B8" w14:textId="77777777" w:rsidR="00505EAB" w:rsidRPr="00AB3D97" w:rsidRDefault="00505EAB" w:rsidP="00510875">
            <w:pPr>
              <w:pStyle w:val="Textoindependiente"/>
              <w:jc w:val="center"/>
              <w:rPr>
                <w:rFonts w:ascii="Calibri" w:hAnsi="Calibri" w:cs="Calibri"/>
                <w:i/>
                <w:iCs/>
                <w:color w:val="7F7F7F" w:themeColor="text1" w:themeTint="80"/>
                <w:sz w:val="24"/>
                <w:szCs w:val="22"/>
                <w:lang w:val="es-ES"/>
              </w:rPr>
            </w:pPr>
            <w:r w:rsidRPr="00AB3D97">
              <w:rPr>
                <w:rFonts w:ascii="Calibri" w:hAnsi="Calibri" w:cs="Calibri"/>
                <w:i/>
                <w:iCs/>
                <w:color w:val="7F7F7F" w:themeColor="text1" w:themeTint="80"/>
                <w:sz w:val="24"/>
                <w:szCs w:val="22"/>
                <w:lang w:val="es-ES"/>
              </w:rPr>
              <w:t>X meses</w:t>
            </w:r>
          </w:p>
        </w:tc>
      </w:tr>
      <w:tr w:rsidR="00505EAB" w:rsidRPr="00610042" w14:paraId="1D558365" w14:textId="77777777" w:rsidTr="00AB3D97">
        <w:trPr>
          <w:jc w:val="center"/>
        </w:trPr>
        <w:tc>
          <w:tcPr>
            <w:tcW w:w="2335" w:type="dxa"/>
            <w:shd w:val="clear" w:color="auto" w:fill="F6C5AC"/>
          </w:tcPr>
          <w:p w14:paraId="68C82AD9" w14:textId="77777777" w:rsidR="00505EAB" w:rsidRPr="00AB3D97" w:rsidRDefault="00505EAB" w:rsidP="00510875">
            <w:pPr>
              <w:pStyle w:val="Textoindependiente"/>
              <w:jc w:val="left"/>
              <w:rPr>
                <w:rFonts w:ascii="Calibri" w:hAnsi="Calibri" w:cs="Calibri"/>
                <w:b/>
                <w:bCs/>
                <w:sz w:val="20"/>
                <w:szCs w:val="18"/>
                <w:lang w:val="es-ES"/>
              </w:rPr>
            </w:pPr>
            <w:r w:rsidRPr="00AB3D97">
              <w:rPr>
                <w:rFonts w:ascii="Calibri" w:hAnsi="Calibri" w:cs="Calibri"/>
                <w:b/>
                <w:bCs/>
                <w:sz w:val="20"/>
                <w:szCs w:val="18"/>
                <w:lang w:val="es-ES"/>
              </w:rPr>
              <w:t>Título de la actividad</w:t>
            </w:r>
          </w:p>
        </w:tc>
        <w:tc>
          <w:tcPr>
            <w:tcW w:w="6159" w:type="dxa"/>
            <w:gridSpan w:val="3"/>
          </w:tcPr>
          <w:p w14:paraId="6220BF3D" w14:textId="77777777" w:rsidR="00505EAB" w:rsidRPr="00AB3D97" w:rsidRDefault="00505EAB" w:rsidP="00510875">
            <w:pPr>
              <w:pStyle w:val="Textoindependiente"/>
              <w:rPr>
                <w:rFonts w:ascii="Calibri" w:hAnsi="Calibri" w:cs="Calibri"/>
                <w:b/>
                <w:bCs/>
                <w:sz w:val="24"/>
                <w:szCs w:val="22"/>
                <w:lang w:val="es-ES"/>
              </w:rPr>
            </w:pPr>
          </w:p>
        </w:tc>
      </w:tr>
      <w:tr w:rsidR="00505EAB" w:rsidRPr="00142E3C" w14:paraId="7973EDAB" w14:textId="77777777" w:rsidTr="00AB3D97">
        <w:trPr>
          <w:jc w:val="center"/>
        </w:trPr>
        <w:tc>
          <w:tcPr>
            <w:tcW w:w="2335" w:type="dxa"/>
            <w:shd w:val="clear" w:color="auto" w:fill="F6C5AC"/>
          </w:tcPr>
          <w:p w14:paraId="749E734F" w14:textId="77777777" w:rsidR="00505EAB" w:rsidRPr="00AB3D97" w:rsidRDefault="00505EAB" w:rsidP="00510875">
            <w:pPr>
              <w:pStyle w:val="Textoindependiente"/>
              <w:jc w:val="left"/>
              <w:rPr>
                <w:rFonts w:ascii="Calibri" w:hAnsi="Calibri" w:cs="Calibri"/>
                <w:sz w:val="20"/>
                <w:szCs w:val="18"/>
                <w:lang w:val="es-ES"/>
              </w:rPr>
            </w:pPr>
            <w:r w:rsidRPr="00AB3D97">
              <w:rPr>
                <w:rFonts w:ascii="Calibri" w:hAnsi="Calibri" w:cs="Calibri"/>
                <w:sz w:val="20"/>
                <w:szCs w:val="18"/>
                <w:lang w:val="es-ES"/>
              </w:rPr>
              <w:t>Objetivos</w:t>
            </w:r>
          </w:p>
        </w:tc>
        <w:tc>
          <w:tcPr>
            <w:tcW w:w="6159" w:type="dxa"/>
            <w:gridSpan w:val="3"/>
          </w:tcPr>
          <w:p w14:paraId="7DBA91AF" w14:textId="77777777" w:rsidR="00505EAB" w:rsidRPr="00142E3C" w:rsidRDefault="00505EAB" w:rsidP="00510875">
            <w:pPr>
              <w:pStyle w:val="Textoindependiente"/>
              <w:rPr>
                <w:rFonts w:ascii="Calibri" w:hAnsi="Calibri" w:cs="Calibri"/>
                <w:sz w:val="24"/>
                <w:szCs w:val="22"/>
                <w:lang w:val="es-ES"/>
              </w:rPr>
            </w:pPr>
          </w:p>
        </w:tc>
      </w:tr>
      <w:tr w:rsidR="00505EAB" w:rsidRPr="00142E3C" w14:paraId="697751FA" w14:textId="77777777" w:rsidTr="00AB3D97">
        <w:trPr>
          <w:trHeight w:val="560"/>
          <w:jc w:val="center"/>
        </w:trPr>
        <w:tc>
          <w:tcPr>
            <w:tcW w:w="2335" w:type="dxa"/>
            <w:shd w:val="clear" w:color="auto" w:fill="F6C5AC"/>
          </w:tcPr>
          <w:p w14:paraId="6F71A624" w14:textId="77777777" w:rsidR="00505EAB" w:rsidRPr="00AB3D97" w:rsidRDefault="00505EAB" w:rsidP="00510875">
            <w:pPr>
              <w:pStyle w:val="Textoindependiente"/>
              <w:jc w:val="left"/>
              <w:rPr>
                <w:rFonts w:ascii="Calibri" w:hAnsi="Calibri" w:cs="Calibri"/>
                <w:sz w:val="20"/>
                <w:szCs w:val="18"/>
                <w:lang w:val="es-ES"/>
              </w:rPr>
            </w:pPr>
            <w:r w:rsidRPr="00AB3D97">
              <w:rPr>
                <w:rFonts w:ascii="Calibri" w:hAnsi="Calibri" w:cs="Calibri"/>
                <w:sz w:val="20"/>
                <w:szCs w:val="18"/>
                <w:lang w:val="es-ES"/>
              </w:rPr>
              <w:t>Actores clave</w:t>
            </w:r>
          </w:p>
        </w:tc>
        <w:tc>
          <w:tcPr>
            <w:tcW w:w="6159" w:type="dxa"/>
            <w:gridSpan w:val="3"/>
          </w:tcPr>
          <w:p w14:paraId="75FF9801" w14:textId="77777777" w:rsidR="00505EAB" w:rsidRPr="00AB3D97" w:rsidRDefault="00505EAB" w:rsidP="00510875">
            <w:pPr>
              <w:rPr>
                <w:rFonts w:ascii="Calibri" w:hAnsi="Calibri" w:cs="Calibri"/>
                <w:i/>
                <w:iCs/>
                <w:color w:val="7F7F7F" w:themeColor="text1" w:themeTint="80"/>
              </w:rPr>
            </w:pPr>
            <w:r w:rsidRPr="00AB3D97">
              <w:rPr>
                <w:rFonts w:ascii="Calibri" w:hAnsi="Calibri" w:cs="Calibri"/>
                <w:i/>
                <w:iCs/>
                <w:color w:val="7F7F7F" w:themeColor="text1" w:themeTint="80"/>
              </w:rPr>
              <w:t>Enumerar otras personas, responsables o departamentos implicados, así como la necesidad, en su caso, de colaborar con centros tecnológicos o de investigación u otros agentes del SVI (Sistema Valenciano de Innovación)</w:t>
            </w:r>
          </w:p>
        </w:tc>
      </w:tr>
      <w:tr w:rsidR="00505EAB" w:rsidRPr="00142E3C" w14:paraId="29182443" w14:textId="77777777" w:rsidTr="00AB3D97">
        <w:trPr>
          <w:jc w:val="center"/>
        </w:trPr>
        <w:tc>
          <w:tcPr>
            <w:tcW w:w="2335" w:type="dxa"/>
            <w:shd w:val="clear" w:color="auto" w:fill="F6C5AC"/>
          </w:tcPr>
          <w:p w14:paraId="2190C827" w14:textId="77777777" w:rsidR="00505EAB" w:rsidRPr="00AB3D97" w:rsidRDefault="00505EAB" w:rsidP="00510875">
            <w:pPr>
              <w:pStyle w:val="Textoindependiente"/>
              <w:jc w:val="left"/>
              <w:rPr>
                <w:rFonts w:ascii="Calibri" w:hAnsi="Calibri" w:cs="Calibri"/>
                <w:sz w:val="20"/>
                <w:szCs w:val="18"/>
                <w:lang w:val="es-ES"/>
              </w:rPr>
            </w:pPr>
            <w:r w:rsidRPr="00AB3D97">
              <w:rPr>
                <w:rFonts w:ascii="Calibri" w:hAnsi="Calibri" w:cs="Calibri"/>
                <w:sz w:val="20"/>
                <w:szCs w:val="18"/>
                <w:lang w:val="es-ES"/>
              </w:rPr>
              <w:t>Tareas de la persona investigadora/tecnóloga</w:t>
            </w:r>
          </w:p>
        </w:tc>
        <w:tc>
          <w:tcPr>
            <w:tcW w:w="6159" w:type="dxa"/>
            <w:gridSpan w:val="3"/>
          </w:tcPr>
          <w:p w14:paraId="4A5B3BF6" w14:textId="77777777" w:rsidR="00505EAB" w:rsidRPr="00AB3D97" w:rsidRDefault="00505EAB" w:rsidP="00510875">
            <w:pPr>
              <w:pStyle w:val="Textoindependiente"/>
              <w:rPr>
                <w:rFonts w:ascii="Calibri" w:hAnsi="Calibri" w:cs="Calibri"/>
                <w:color w:val="7F7F7F" w:themeColor="text1" w:themeTint="80"/>
                <w:sz w:val="24"/>
                <w:szCs w:val="22"/>
                <w:lang w:val="es-ES"/>
              </w:rPr>
            </w:pPr>
            <w:r w:rsidRPr="00AB3D97">
              <w:rPr>
                <w:rFonts w:ascii="Calibri" w:eastAsia="Aptos" w:hAnsi="Calibri" w:cs="Calibri"/>
                <w:i/>
                <w:iCs/>
                <w:color w:val="7F7F7F" w:themeColor="text1" w:themeTint="80"/>
                <w:kern w:val="2"/>
                <w:sz w:val="20"/>
                <w:lang w:val="es-ES" w:eastAsia="en-US"/>
              </w:rPr>
              <w:t>Enumerar las tareas a desarrollar por la persona contratada (indicar si se trata de actuaciones preliminares o previas al inicio del proyecto por ser su contratación posterior)</w:t>
            </w:r>
          </w:p>
        </w:tc>
      </w:tr>
    </w:tbl>
    <w:p w14:paraId="059BB833" w14:textId="77777777" w:rsidR="00505EAB" w:rsidRDefault="00505EAB" w:rsidP="00505EAB"/>
    <w:p w14:paraId="41F634B9" w14:textId="1C2C5A1E" w:rsidR="00505EAB" w:rsidRPr="00AB3D97" w:rsidRDefault="00505EAB" w:rsidP="00AB3D97">
      <w:pPr>
        <w:ind w:left="284"/>
        <w:rPr>
          <w:rFonts w:ascii="Calibri" w:hAnsi="Calibri" w:cs="Calibri"/>
          <w:sz w:val="24"/>
          <w:szCs w:val="24"/>
          <w:u w:val="single"/>
        </w:rPr>
      </w:pPr>
      <w:r w:rsidRPr="00AB3D97">
        <w:rPr>
          <w:rFonts w:ascii="Calibri" w:hAnsi="Calibri" w:cs="Calibri"/>
          <w:sz w:val="24"/>
          <w:szCs w:val="24"/>
          <w:u w:val="single"/>
        </w:rPr>
        <w:t>A.4.</w:t>
      </w:r>
      <w:r w:rsidR="007B4C07">
        <w:rPr>
          <w:rFonts w:ascii="Calibri" w:hAnsi="Calibri" w:cs="Calibri"/>
          <w:sz w:val="24"/>
          <w:szCs w:val="24"/>
          <w:u w:val="single"/>
        </w:rPr>
        <w:t>2</w:t>
      </w:r>
      <w:r w:rsidRPr="00AB3D97">
        <w:rPr>
          <w:rFonts w:ascii="Calibri" w:hAnsi="Calibri" w:cs="Calibri"/>
          <w:sz w:val="24"/>
          <w:szCs w:val="24"/>
          <w:u w:val="single"/>
        </w:rPr>
        <w:t xml:space="preserve"> </w:t>
      </w:r>
      <w:r w:rsidR="007B4C07">
        <w:rPr>
          <w:rFonts w:ascii="Calibri" w:hAnsi="Calibri" w:cs="Calibri"/>
          <w:sz w:val="24"/>
          <w:szCs w:val="24"/>
          <w:u w:val="single"/>
        </w:rPr>
        <w:t xml:space="preserve">Descripción de </w:t>
      </w:r>
      <w:r w:rsidR="004E4C5E">
        <w:rPr>
          <w:rFonts w:ascii="Calibri" w:hAnsi="Calibri" w:cs="Calibri"/>
          <w:sz w:val="24"/>
          <w:szCs w:val="24"/>
          <w:u w:val="single"/>
        </w:rPr>
        <w:t xml:space="preserve">los </w:t>
      </w:r>
      <w:r w:rsidR="007B4C07">
        <w:rPr>
          <w:rFonts w:ascii="Calibri" w:hAnsi="Calibri" w:cs="Calibri"/>
          <w:sz w:val="24"/>
          <w:szCs w:val="24"/>
          <w:u w:val="single"/>
        </w:rPr>
        <w:t>h</w:t>
      </w:r>
      <w:r w:rsidRPr="00AB3D97">
        <w:rPr>
          <w:rFonts w:ascii="Calibri" w:hAnsi="Calibri" w:cs="Calibri"/>
          <w:sz w:val="24"/>
          <w:szCs w:val="24"/>
          <w:u w:val="single"/>
        </w:rPr>
        <w:t>itos</w:t>
      </w:r>
    </w:p>
    <w:p w14:paraId="1D517FE4" w14:textId="079301E6" w:rsidR="00505EAB" w:rsidRPr="00AB3D97" w:rsidRDefault="00505EAB" w:rsidP="00230DBD">
      <w:pPr>
        <w:pStyle w:val="Descripcin"/>
        <w:numPr>
          <w:ilvl w:val="0"/>
          <w:numId w:val="13"/>
        </w:numPr>
        <w:spacing w:after="0"/>
        <w:ind w:left="714" w:hanging="357"/>
        <w:rPr>
          <w:iCs w:val="0"/>
          <w:szCs w:val="22"/>
        </w:rPr>
      </w:pPr>
      <w:r w:rsidRPr="00AB3D97">
        <w:rPr>
          <w:iCs w:val="0"/>
          <w:szCs w:val="22"/>
        </w:rPr>
        <w:t xml:space="preserve">Definir los principales hitos. En caso de proyectos plurianuales, el resultado del proyecto que se pretende obtener al final de cada anualidad deberá constituir un hito fundamental de las acciones programadas para todo el </w:t>
      </w:r>
      <w:r w:rsidR="00610042" w:rsidRPr="00EE39F0">
        <w:rPr>
          <w:iCs w:val="0"/>
          <w:szCs w:val="22"/>
        </w:rPr>
        <w:t>p</w:t>
      </w:r>
      <w:r w:rsidRPr="00AB3D97">
        <w:rPr>
          <w:iCs w:val="0"/>
          <w:szCs w:val="22"/>
        </w:rPr>
        <w:t>royecto.</w:t>
      </w:r>
    </w:p>
    <w:tbl>
      <w:tblPr>
        <w:tblStyle w:val="Tablaconcuadrcula"/>
        <w:tblpPr w:leftFromText="141" w:rightFromText="141" w:vertAnchor="text" w:horzAnchor="margin" w:tblpXSpec="center" w:tblpY="212"/>
        <w:tblW w:w="0" w:type="auto"/>
        <w:tblLook w:val="04A0" w:firstRow="1" w:lastRow="0" w:firstColumn="1" w:lastColumn="0" w:noHBand="0" w:noVBand="1"/>
      </w:tblPr>
      <w:tblGrid>
        <w:gridCol w:w="907"/>
        <w:gridCol w:w="2883"/>
        <w:gridCol w:w="1567"/>
        <w:gridCol w:w="1301"/>
        <w:gridCol w:w="1836"/>
      </w:tblGrid>
      <w:tr w:rsidR="00505EAB" w:rsidRPr="00142E3C" w14:paraId="5E4DFAA4" w14:textId="77777777" w:rsidTr="00AB3D97">
        <w:tc>
          <w:tcPr>
            <w:tcW w:w="907" w:type="dxa"/>
            <w:shd w:val="clear" w:color="auto" w:fill="F1A983"/>
          </w:tcPr>
          <w:p w14:paraId="5AA409C5" w14:textId="77777777" w:rsidR="00505EAB" w:rsidRPr="00AB3D97" w:rsidRDefault="00505EAB" w:rsidP="00510875">
            <w:pPr>
              <w:pStyle w:val="Textoindependiente"/>
              <w:rPr>
                <w:rFonts w:ascii="Calibri" w:hAnsi="Calibri" w:cs="Calibri"/>
                <w:sz w:val="20"/>
                <w:lang w:val="es-ES"/>
              </w:rPr>
            </w:pPr>
            <w:r w:rsidRPr="00AB3D97">
              <w:rPr>
                <w:rFonts w:ascii="Calibri" w:hAnsi="Calibri" w:cs="Calibri"/>
                <w:sz w:val="20"/>
                <w:lang w:val="es-ES"/>
              </w:rPr>
              <w:t>Hito Nº</w:t>
            </w:r>
          </w:p>
        </w:tc>
        <w:tc>
          <w:tcPr>
            <w:tcW w:w="2883" w:type="dxa"/>
            <w:shd w:val="clear" w:color="auto" w:fill="F1A983"/>
          </w:tcPr>
          <w:p w14:paraId="6217B064" w14:textId="77777777" w:rsidR="00505EAB" w:rsidRPr="00AB3D97" w:rsidRDefault="00505EAB" w:rsidP="00510875">
            <w:pPr>
              <w:pStyle w:val="Textoindependiente"/>
              <w:rPr>
                <w:rFonts w:ascii="Calibri" w:hAnsi="Calibri" w:cs="Calibri"/>
                <w:sz w:val="20"/>
                <w:lang w:val="es-ES"/>
              </w:rPr>
            </w:pPr>
            <w:r w:rsidRPr="00AB3D97">
              <w:rPr>
                <w:rFonts w:ascii="Calibri" w:hAnsi="Calibri" w:cs="Calibri"/>
                <w:sz w:val="20"/>
                <w:lang w:val="es-ES"/>
              </w:rPr>
              <w:t>Nombre del hito</w:t>
            </w:r>
          </w:p>
        </w:tc>
        <w:tc>
          <w:tcPr>
            <w:tcW w:w="1567" w:type="dxa"/>
            <w:shd w:val="clear" w:color="auto" w:fill="F1A983"/>
          </w:tcPr>
          <w:p w14:paraId="41D6E6C3" w14:textId="77777777" w:rsidR="00505EAB" w:rsidRPr="00AB3D97" w:rsidRDefault="00505EAB" w:rsidP="00510875">
            <w:pPr>
              <w:pStyle w:val="Textoindependiente"/>
              <w:rPr>
                <w:rFonts w:ascii="Calibri" w:hAnsi="Calibri" w:cs="Calibri"/>
                <w:sz w:val="20"/>
                <w:lang w:val="es-ES"/>
              </w:rPr>
            </w:pPr>
            <w:r w:rsidRPr="00AB3D97">
              <w:rPr>
                <w:rFonts w:ascii="Calibri" w:hAnsi="Calibri" w:cs="Calibri"/>
                <w:sz w:val="20"/>
                <w:lang w:val="es-ES"/>
              </w:rPr>
              <w:t>Actividades relacionadas</w:t>
            </w:r>
          </w:p>
        </w:tc>
        <w:tc>
          <w:tcPr>
            <w:tcW w:w="1301" w:type="dxa"/>
            <w:shd w:val="clear" w:color="auto" w:fill="F1A983"/>
          </w:tcPr>
          <w:p w14:paraId="6C5F9909" w14:textId="5A168EC2" w:rsidR="00505EAB" w:rsidRPr="00AB3D97" w:rsidRDefault="00505EAB" w:rsidP="00510875">
            <w:pPr>
              <w:pStyle w:val="Textoindependiente"/>
              <w:rPr>
                <w:rFonts w:ascii="Calibri" w:hAnsi="Calibri" w:cs="Calibri"/>
                <w:sz w:val="20"/>
                <w:lang w:val="es-ES"/>
              </w:rPr>
            </w:pPr>
            <w:r w:rsidRPr="00AB3D97">
              <w:rPr>
                <w:rFonts w:ascii="Calibri" w:hAnsi="Calibri" w:cs="Calibri"/>
                <w:sz w:val="20"/>
                <w:lang w:val="es-ES"/>
              </w:rPr>
              <w:t xml:space="preserve">Fecha de </w:t>
            </w:r>
            <w:r w:rsidR="001F2734">
              <w:rPr>
                <w:rFonts w:ascii="Calibri" w:hAnsi="Calibri" w:cs="Calibri"/>
                <w:sz w:val="20"/>
                <w:lang w:val="es-ES"/>
              </w:rPr>
              <w:t>finalización</w:t>
            </w:r>
          </w:p>
        </w:tc>
        <w:tc>
          <w:tcPr>
            <w:tcW w:w="1836" w:type="dxa"/>
            <w:shd w:val="clear" w:color="auto" w:fill="F1A983"/>
          </w:tcPr>
          <w:p w14:paraId="2A7ED213" w14:textId="77777777" w:rsidR="00505EAB" w:rsidRPr="00AB3D97" w:rsidRDefault="00505EAB" w:rsidP="00510875">
            <w:pPr>
              <w:pStyle w:val="Textoindependiente"/>
              <w:rPr>
                <w:rFonts w:ascii="Calibri" w:hAnsi="Calibri" w:cs="Calibri"/>
                <w:sz w:val="20"/>
                <w:lang w:val="es-ES"/>
              </w:rPr>
            </w:pPr>
            <w:r w:rsidRPr="00AB3D97">
              <w:rPr>
                <w:rFonts w:ascii="Calibri" w:hAnsi="Calibri" w:cs="Calibri"/>
                <w:sz w:val="20"/>
                <w:lang w:val="es-ES"/>
              </w:rPr>
              <w:t>Medios de verificación</w:t>
            </w:r>
            <w:r w:rsidRPr="00AB3D97">
              <w:rPr>
                <w:rFonts w:cs="Calibri"/>
                <w:i/>
                <w:iCs/>
                <w:sz w:val="20"/>
                <w:vertAlign w:val="superscript"/>
              </w:rPr>
              <w:t>1</w:t>
            </w:r>
          </w:p>
        </w:tc>
      </w:tr>
      <w:tr w:rsidR="00505EAB" w:rsidRPr="00142E3C" w14:paraId="028862AF" w14:textId="77777777" w:rsidTr="00AB3D97">
        <w:tc>
          <w:tcPr>
            <w:tcW w:w="907" w:type="dxa"/>
          </w:tcPr>
          <w:p w14:paraId="70955A50" w14:textId="77777777" w:rsidR="00505EAB" w:rsidRPr="00AB3D97" w:rsidRDefault="00505EAB" w:rsidP="00510875">
            <w:pPr>
              <w:pStyle w:val="Textoindependiente"/>
              <w:jc w:val="center"/>
              <w:rPr>
                <w:rFonts w:ascii="Calibri" w:hAnsi="Calibri" w:cs="Calibri"/>
                <w:sz w:val="20"/>
                <w:lang w:val="es-ES"/>
              </w:rPr>
            </w:pPr>
            <w:r w:rsidRPr="00AB3D97">
              <w:rPr>
                <w:rFonts w:ascii="Calibri" w:hAnsi="Calibri" w:cs="Calibri"/>
                <w:sz w:val="20"/>
                <w:lang w:val="es-ES"/>
              </w:rPr>
              <w:t>H1</w:t>
            </w:r>
          </w:p>
        </w:tc>
        <w:tc>
          <w:tcPr>
            <w:tcW w:w="2883" w:type="dxa"/>
          </w:tcPr>
          <w:p w14:paraId="2CB6AF1E" w14:textId="77777777" w:rsidR="00505EAB" w:rsidRPr="00AB3D97" w:rsidRDefault="00505EAB" w:rsidP="00510875">
            <w:pPr>
              <w:pStyle w:val="Textoindependiente"/>
              <w:rPr>
                <w:rFonts w:ascii="Calibri" w:hAnsi="Calibri" w:cs="Calibri"/>
                <w:i/>
                <w:color w:val="7F7F7F" w:themeColor="text1" w:themeTint="80"/>
                <w:sz w:val="20"/>
                <w:lang w:val="es-ES"/>
              </w:rPr>
            </w:pPr>
            <w:r w:rsidRPr="00AB3D97">
              <w:rPr>
                <w:rFonts w:ascii="Calibri" w:hAnsi="Calibri" w:cs="Calibri"/>
                <w:i/>
                <w:color w:val="7F7F7F" w:themeColor="text1" w:themeTint="80"/>
                <w:sz w:val="20"/>
                <w:lang w:val="es-ES"/>
              </w:rPr>
              <w:t>Hito final primera anualidad</w:t>
            </w:r>
          </w:p>
        </w:tc>
        <w:tc>
          <w:tcPr>
            <w:tcW w:w="1567" w:type="dxa"/>
          </w:tcPr>
          <w:p w14:paraId="7768D5B5" w14:textId="77777777" w:rsidR="00505EAB" w:rsidRPr="00AB3D97" w:rsidRDefault="00505EAB" w:rsidP="00510875">
            <w:pPr>
              <w:pStyle w:val="Textoindependiente"/>
              <w:rPr>
                <w:rFonts w:ascii="Calibri" w:hAnsi="Calibri" w:cs="Calibri"/>
                <w:i/>
                <w:color w:val="7F7F7F" w:themeColor="text1" w:themeTint="80"/>
                <w:sz w:val="20"/>
                <w:lang w:val="es-ES"/>
              </w:rPr>
            </w:pPr>
            <w:r w:rsidRPr="00AB3D97">
              <w:rPr>
                <w:rFonts w:ascii="Calibri" w:hAnsi="Calibri" w:cs="Calibri"/>
                <w:i/>
                <w:color w:val="7F7F7F" w:themeColor="text1" w:themeTint="80"/>
                <w:sz w:val="20"/>
                <w:lang w:val="es-ES"/>
              </w:rPr>
              <w:t>A1, A2</w:t>
            </w:r>
          </w:p>
        </w:tc>
        <w:tc>
          <w:tcPr>
            <w:tcW w:w="1301" w:type="dxa"/>
          </w:tcPr>
          <w:p w14:paraId="0BDB695B" w14:textId="77777777" w:rsidR="00505EAB" w:rsidRPr="00AB3D97" w:rsidRDefault="00505EAB" w:rsidP="00510875">
            <w:pPr>
              <w:pStyle w:val="Textoindependiente"/>
              <w:rPr>
                <w:rFonts w:ascii="Calibri" w:hAnsi="Calibri" w:cs="Calibri"/>
                <w:i/>
                <w:iCs/>
                <w:color w:val="7F7F7F" w:themeColor="text1" w:themeTint="80"/>
                <w:sz w:val="20"/>
                <w:lang w:val="es-ES"/>
              </w:rPr>
            </w:pPr>
            <w:r w:rsidRPr="00AB3D97">
              <w:rPr>
                <w:rFonts w:ascii="Calibri" w:hAnsi="Calibri" w:cs="Calibri"/>
                <w:i/>
                <w:iCs/>
                <w:color w:val="7F7F7F" w:themeColor="text1" w:themeTint="80"/>
                <w:sz w:val="20"/>
                <w:lang w:val="es-ES"/>
              </w:rPr>
              <w:t>12/2026</w:t>
            </w:r>
          </w:p>
        </w:tc>
        <w:tc>
          <w:tcPr>
            <w:tcW w:w="1836" w:type="dxa"/>
          </w:tcPr>
          <w:p w14:paraId="7B659169" w14:textId="77777777" w:rsidR="00505EAB" w:rsidRPr="00AB3D97" w:rsidRDefault="00505EAB" w:rsidP="00510875">
            <w:pPr>
              <w:pStyle w:val="Textoindependiente"/>
              <w:rPr>
                <w:rFonts w:ascii="Calibri" w:hAnsi="Calibri" w:cs="Calibri"/>
                <w:sz w:val="20"/>
                <w:lang w:val="es-ES"/>
              </w:rPr>
            </w:pPr>
          </w:p>
        </w:tc>
      </w:tr>
      <w:tr w:rsidR="00505EAB" w:rsidRPr="00142E3C" w14:paraId="23148868" w14:textId="77777777" w:rsidTr="00AB3D97">
        <w:tc>
          <w:tcPr>
            <w:tcW w:w="907" w:type="dxa"/>
          </w:tcPr>
          <w:p w14:paraId="453E78AA" w14:textId="77777777" w:rsidR="00505EAB" w:rsidRPr="00AB3D97" w:rsidRDefault="00505EAB" w:rsidP="00510875">
            <w:pPr>
              <w:pStyle w:val="Textoindependiente"/>
              <w:jc w:val="center"/>
              <w:rPr>
                <w:rFonts w:ascii="Calibri" w:hAnsi="Calibri" w:cs="Calibri"/>
                <w:sz w:val="20"/>
                <w:lang w:val="es-ES"/>
              </w:rPr>
            </w:pPr>
            <w:r w:rsidRPr="00AB3D97">
              <w:rPr>
                <w:rFonts w:ascii="Calibri" w:hAnsi="Calibri" w:cs="Calibri"/>
                <w:sz w:val="20"/>
                <w:lang w:val="es-ES"/>
              </w:rPr>
              <w:t>H2</w:t>
            </w:r>
          </w:p>
        </w:tc>
        <w:tc>
          <w:tcPr>
            <w:tcW w:w="2883" w:type="dxa"/>
          </w:tcPr>
          <w:p w14:paraId="08A7E83B" w14:textId="77777777" w:rsidR="00505EAB" w:rsidRPr="00AB3D97" w:rsidRDefault="00505EAB" w:rsidP="00510875">
            <w:pPr>
              <w:pStyle w:val="Textoindependiente"/>
              <w:rPr>
                <w:rFonts w:ascii="Calibri" w:hAnsi="Calibri" w:cs="Calibri"/>
                <w:color w:val="7F7F7F" w:themeColor="text1" w:themeTint="80"/>
                <w:sz w:val="20"/>
                <w:lang w:val="es-ES"/>
              </w:rPr>
            </w:pPr>
            <w:r w:rsidRPr="00AB3D97">
              <w:rPr>
                <w:rFonts w:ascii="Calibri" w:hAnsi="Calibri" w:cs="Calibri"/>
                <w:i/>
                <w:color w:val="7F7F7F" w:themeColor="text1" w:themeTint="80"/>
                <w:sz w:val="20"/>
                <w:lang w:val="es-ES"/>
              </w:rPr>
              <w:t>Hito final segunda anualidad</w:t>
            </w:r>
          </w:p>
        </w:tc>
        <w:tc>
          <w:tcPr>
            <w:tcW w:w="1567" w:type="dxa"/>
          </w:tcPr>
          <w:p w14:paraId="2C84DB14" w14:textId="77777777" w:rsidR="00505EAB" w:rsidRPr="00AB3D97" w:rsidRDefault="00505EAB" w:rsidP="00510875">
            <w:pPr>
              <w:pStyle w:val="Textoindependiente"/>
              <w:rPr>
                <w:rFonts w:ascii="Calibri" w:hAnsi="Calibri" w:cs="Calibri"/>
                <w:sz w:val="20"/>
                <w:lang w:val="es-ES"/>
              </w:rPr>
            </w:pPr>
          </w:p>
        </w:tc>
        <w:tc>
          <w:tcPr>
            <w:tcW w:w="1301" w:type="dxa"/>
          </w:tcPr>
          <w:p w14:paraId="7FD55837" w14:textId="77777777" w:rsidR="00505EAB" w:rsidRPr="00AB3D97" w:rsidRDefault="00505EAB" w:rsidP="00510875">
            <w:pPr>
              <w:pStyle w:val="Textoindependiente"/>
              <w:rPr>
                <w:rFonts w:ascii="Calibri" w:hAnsi="Calibri" w:cs="Calibri"/>
                <w:i/>
                <w:iCs/>
                <w:color w:val="7F7F7F" w:themeColor="text1" w:themeTint="80"/>
                <w:sz w:val="20"/>
                <w:lang w:val="es-ES"/>
              </w:rPr>
            </w:pPr>
            <w:r w:rsidRPr="00AB3D97">
              <w:rPr>
                <w:rFonts w:ascii="Calibri" w:hAnsi="Calibri" w:cs="Calibri"/>
                <w:i/>
                <w:iCs/>
                <w:color w:val="7F7F7F" w:themeColor="text1" w:themeTint="80"/>
                <w:sz w:val="20"/>
                <w:lang w:val="es-ES"/>
              </w:rPr>
              <w:t>12/2027</w:t>
            </w:r>
          </w:p>
        </w:tc>
        <w:tc>
          <w:tcPr>
            <w:tcW w:w="1836" w:type="dxa"/>
          </w:tcPr>
          <w:p w14:paraId="36A640E6" w14:textId="77777777" w:rsidR="00505EAB" w:rsidRPr="00AB3D97" w:rsidRDefault="00505EAB" w:rsidP="00510875">
            <w:pPr>
              <w:pStyle w:val="Textoindependiente"/>
              <w:rPr>
                <w:rFonts w:ascii="Calibri" w:hAnsi="Calibri" w:cs="Calibri"/>
                <w:sz w:val="20"/>
                <w:lang w:val="es-ES"/>
              </w:rPr>
            </w:pPr>
          </w:p>
        </w:tc>
      </w:tr>
      <w:tr w:rsidR="00505EAB" w:rsidRPr="00142E3C" w14:paraId="22B63893" w14:textId="77777777" w:rsidTr="00AB3D97">
        <w:tc>
          <w:tcPr>
            <w:tcW w:w="907" w:type="dxa"/>
          </w:tcPr>
          <w:p w14:paraId="65C1B0E1" w14:textId="77777777" w:rsidR="00505EAB" w:rsidRPr="00AB3D97" w:rsidRDefault="00505EAB" w:rsidP="00510875">
            <w:pPr>
              <w:pStyle w:val="Textoindependiente"/>
              <w:jc w:val="center"/>
              <w:rPr>
                <w:rFonts w:ascii="Calibri" w:hAnsi="Calibri" w:cs="Calibri"/>
                <w:sz w:val="20"/>
                <w:lang w:val="es-ES"/>
              </w:rPr>
            </w:pPr>
            <w:r w:rsidRPr="00AB3D97">
              <w:rPr>
                <w:rFonts w:ascii="Calibri" w:hAnsi="Calibri" w:cs="Calibri"/>
                <w:sz w:val="20"/>
                <w:lang w:val="es-ES"/>
              </w:rPr>
              <w:t>H3</w:t>
            </w:r>
          </w:p>
        </w:tc>
        <w:tc>
          <w:tcPr>
            <w:tcW w:w="2883" w:type="dxa"/>
          </w:tcPr>
          <w:p w14:paraId="52ABA34B" w14:textId="77777777" w:rsidR="00505EAB" w:rsidRPr="00AB3D97" w:rsidRDefault="00505EAB" w:rsidP="00510875">
            <w:pPr>
              <w:pStyle w:val="Textoindependiente"/>
              <w:rPr>
                <w:rFonts w:ascii="Calibri" w:hAnsi="Calibri" w:cs="Calibri"/>
                <w:color w:val="7F7F7F" w:themeColor="text1" w:themeTint="80"/>
                <w:sz w:val="20"/>
                <w:lang w:val="es-ES"/>
              </w:rPr>
            </w:pPr>
            <w:r w:rsidRPr="00AB3D97">
              <w:rPr>
                <w:rFonts w:ascii="Calibri" w:hAnsi="Calibri" w:cs="Calibri"/>
                <w:i/>
                <w:color w:val="7F7F7F" w:themeColor="text1" w:themeTint="80"/>
                <w:sz w:val="20"/>
                <w:lang w:val="es-ES"/>
              </w:rPr>
              <w:t>Hito final tercera anualidad</w:t>
            </w:r>
          </w:p>
        </w:tc>
        <w:tc>
          <w:tcPr>
            <w:tcW w:w="1567" w:type="dxa"/>
          </w:tcPr>
          <w:p w14:paraId="1DA4623E" w14:textId="77777777" w:rsidR="00505EAB" w:rsidRPr="00AB3D97" w:rsidRDefault="00505EAB" w:rsidP="00510875">
            <w:pPr>
              <w:pStyle w:val="Textoindependiente"/>
              <w:rPr>
                <w:rFonts w:ascii="Calibri" w:hAnsi="Calibri" w:cs="Calibri"/>
                <w:sz w:val="20"/>
                <w:lang w:val="es-ES"/>
              </w:rPr>
            </w:pPr>
          </w:p>
        </w:tc>
        <w:tc>
          <w:tcPr>
            <w:tcW w:w="1301" w:type="dxa"/>
          </w:tcPr>
          <w:p w14:paraId="4659B0E0" w14:textId="77777777" w:rsidR="00505EAB" w:rsidRPr="00AB3D97" w:rsidRDefault="00505EAB" w:rsidP="00510875">
            <w:pPr>
              <w:pStyle w:val="Textoindependiente"/>
              <w:rPr>
                <w:rFonts w:ascii="Calibri" w:hAnsi="Calibri" w:cs="Calibri"/>
                <w:i/>
                <w:iCs/>
                <w:color w:val="7F7F7F" w:themeColor="text1" w:themeTint="80"/>
                <w:sz w:val="20"/>
                <w:lang w:val="es-ES"/>
              </w:rPr>
            </w:pPr>
            <w:r w:rsidRPr="00AB3D97">
              <w:rPr>
                <w:rFonts w:ascii="Calibri" w:hAnsi="Calibri" w:cs="Calibri"/>
                <w:i/>
                <w:iCs/>
                <w:color w:val="7F7F7F" w:themeColor="text1" w:themeTint="80"/>
                <w:sz w:val="20"/>
                <w:lang w:val="es-ES"/>
              </w:rPr>
              <w:t>12/2028</w:t>
            </w:r>
          </w:p>
        </w:tc>
        <w:tc>
          <w:tcPr>
            <w:tcW w:w="1836" w:type="dxa"/>
          </w:tcPr>
          <w:p w14:paraId="79E35EBC" w14:textId="77777777" w:rsidR="00505EAB" w:rsidRPr="00AB3D97" w:rsidRDefault="00505EAB" w:rsidP="00510875">
            <w:pPr>
              <w:pStyle w:val="Textoindependiente"/>
              <w:rPr>
                <w:rFonts w:ascii="Calibri" w:hAnsi="Calibri" w:cs="Calibri"/>
                <w:sz w:val="20"/>
                <w:lang w:val="es-ES"/>
              </w:rPr>
            </w:pPr>
          </w:p>
        </w:tc>
      </w:tr>
    </w:tbl>
    <w:p w14:paraId="4F03CF21" w14:textId="77777777" w:rsidR="00610042" w:rsidRDefault="00610042" w:rsidP="00230DBD">
      <w:pPr>
        <w:widowControl w:val="0"/>
        <w:rPr>
          <w:sz w:val="16"/>
          <w:szCs w:val="16"/>
        </w:rPr>
      </w:pPr>
    </w:p>
    <w:p w14:paraId="343B9513" w14:textId="541F476C" w:rsidR="00505EAB" w:rsidRPr="00AB3D97" w:rsidRDefault="00505EAB" w:rsidP="00AB3D97">
      <w:pPr>
        <w:widowControl w:val="0"/>
        <w:ind w:left="709"/>
        <w:rPr>
          <w:rFonts w:ascii="Calibri" w:hAnsi="Calibri" w:cs="Calibri"/>
          <w:i/>
          <w:iCs/>
          <w:color w:val="7F7F7F" w:themeColor="text1" w:themeTint="80"/>
          <w:sz w:val="18"/>
          <w:szCs w:val="18"/>
        </w:rPr>
      </w:pPr>
      <w:r w:rsidRPr="00AB3D97">
        <w:rPr>
          <w:rFonts w:ascii="Calibri" w:hAnsi="Calibri" w:cs="Calibri"/>
          <w:i/>
          <w:iCs/>
          <w:color w:val="7F7F7F" w:themeColor="text1" w:themeTint="80"/>
          <w:sz w:val="18"/>
          <w:szCs w:val="18"/>
        </w:rPr>
        <w:t>(1) Describir cómo se confirmará que se ha alcanzado el hito. P.ej. prototipo en ejecución, software desplegado y validado por usuarios, estudio de campo completado y calidad de datos validados…</w:t>
      </w:r>
    </w:p>
    <w:p w14:paraId="6835E3F0" w14:textId="77777777" w:rsidR="00610042" w:rsidRDefault="00610042" w:rsidP="004E06D7">
      <w:pPr>
        <w:rPr>
          <w:sz w:val="24"/>
          <w:szCs w:val="24"/>
        </w:rPr>
      </w:pPr>
    </w:p>
    <w:p w14:paraId="172BD642" w14:textId="2AB24DEA" w:rsidR="007B4C07" w:rsidRPr="00AB3D97" w:rsidRDefault="007B4C07" w:rsidP="007B4C07">
      <w:pPr>
        <w:ind w:left="284"/>
        <w:rPr>
          <w:rFonts w:ascii="Calibri" w:hAnsi="Calibri" w:cs="Calibri"/>
          <w:sz w:val="24"/>
          <w:szCs w:val="24"/>
          <w:u w:val="single"/>
        </w:rPr>
      </w:pPr>
      <w:r w:rsidRPr="00AB3D97">
        <w:rPr>
          <w:rFonts w:ascii="Calibri" w:hAnsi="Calibri" w:cs="Calibri"/>
          <w:sz w:val="24"/>
          <w:szCs w:val="24"/>
          <w:u w:val="single"/>
        </w:rPr>
        <w:t>A.4.</w:t>
      </w:r>
      <w:r>
        <w:rPr>
          <w:rFonts w:ascii="Calibri" w:hAnsi="Calibri" w:cs="Calibri"/>
          <w:sz w:val="24"/>
          <w:szCs w:val="24"/>
          <w:u w:val="single"/>
        </w:rPr>
        <w:t>3</w:t>
      </w:r>
      <w:r w:rsidRPr="00AB3D97">
        <w:rPr>
          <w:rFonts w:ascii="Calibri" w:hAnsi="Calibri" w:cs="Calibri"/>
          <w:sz w:val="24"/>
          <w:szCs w:val="24"/>
          <w:u w:val="single"/>
        </w:rPr>
        <w:t xml:space="preserve"> Cronograma de </w:t>
      </w:r>
      <w:r>
        <w:rPr>
          <w:rFonts w:ascii="Calibri" w:hAnsi="Calibri" w:cs="Calibri"/>
          <w:sz w:val="24"/>
          <w:szCs w:val="24"/>
          <w:u w:val="single"/>
        </w:rPr>
        <w:t xml:space="preserve">hitos y </w:t>
      </w:r>
      <w:r w:rsidRPr="00AB3D97">
        <w:rPr>
          <w:rFonts w:ascii="Calibri" w:hAnsi="Calibri" w:cs="Calibri"/>
          <w:sz w:val="24"/>
          <w:szCs w:val="24"/>
          <w:u w:val="single"/>
        </w:rPr>
        <w:t>actividades</w:t>
      </w:r>
      <w:r>
        <w:rPr>
          <w:rFonts w:ascii="Calibri" w:hAnsi="Calibri" w:cs="Calibri"/>
          <w:sz w:val="24"/>
          <w:szCs w:val="24"/>
          <w:u w:val="single"/>
        </w:rPr>
        <w:t xml:space="preserve"> principales</w:t>
      </w:r>
    </w:p>
    <w:p w14:paraId="07C75741" w14:textId="2010D3AA" w:rsidR="007B4C07" w:rsidRPr="00230DBD" w:rsidRDefault="007B4C07" w:rsidP="007B4C07">
      <w:pPr>
        <w:pStyle w:val="Descripcin"/>
        <w:numPr>
          <w:ilvl w:val="0"/>
          <w:numId w:val="13"/>
        </w:numPr>
        <w:spacing w:after="240"/>
        <w:ind w:left="714" w:hanging="357"/>
        <w:rPr>
          <w:iCs w:val="0"/>
          <w:szCs w:val="22"/>
        </w:rPr>
      </w:pPr>
      <w:r w:rsidRPr="00230DBD">
        <w:rPr>
          <w:iCs w:val="0"/>
          <w:szCs w:val="22"/>
        </w:rPr>
        <w:t>Plasmar las actividades</w:t>
      </w:r>
      <w:r w:rsidR="004E4C5E">
        <w:rPr>
          <w:iCs w:val="0"/>
          <w:szCs w:val="22"/>
        </w:rPr>
        <w:t xml:space="preserve"> e hitos</w:t>
      </w:r>
      <w:r w:rsidRPr="00230DBD">
        <w:rPr>
          <w:iCs w:val="0"/>
          <w:szCs w:val="22"/>
        </w:rPr>
        <w:t xml:space="preserve"> anteriores en un calendario a modo resumen:</w:t>
      </w:r>
    </w:p>
    <w:tbl>
      <w:tblPr>
        <w:tblW w:w="8500" w:type="dxa"/>
        <w:jc w:val="center"/>
        <w:tblLayout w:type="fixed"/>
        <w:tblLook w:val="0000" w:firstRow="0" w:lastRow="0" w:firstColumn="0" w:lastColumn="0" w:noHBand="0" w:noVBand="0"/>
      </w:tblPr>
      <w:tblGrid>
        <w:gridCol w:w="562"/>
        <w:gridCol w:w="5670"/>
        <w:gridCol w:w="1134"/>
        <w:gridCol w:w="1134"/>
      </w:tblGrid>
      <w:tr w:rsidR="007B4C07" w:rsidRPr="004D4E05" w14:paraId="46158726" w14:textId="77777777" w:rsidTr="00DD6CF9">
        <w:trPr>
          <w:trHeight w:val="50"/>
          <w:jc w:val="center"/>
        </w:trPr>
        <w:tc>
          <w:tcPr>
            <w:tcW w:w="562" w:type="dxa"/>
            <w:tcBorders>
              <w:top w:val="single" w:sz="4" w:space="0" w:color="000000"/>
              <w:left w:val="single" w:sz="4" w:space="0" w:color="000000"/>
              <w:bottom w:val="single" w:sz="4" w:space="0" w:color="000000"/>
            </w:tcBorders>
            <w:shd w:val="clear" w:color="auto" w:fill="F6C5AC"/>
            <w:vAlign w:val="center"/>
          </w:tcPr>
          <w:p w14:paraId="056B11B6" w14:textId="77777777" w:rsidR="007B4C07" w:rsidRPr="00AB3D97" w:rsidRDefault="007B4C07" w:rsidP="00DD6CF9">
            <w:pPr>
              <w:jc w:val="center"/>
              <w:rPr>
                <w:rFonts w:ascii="Calibri" w:hAnsi="Calibri" w:cs="Calibri"/>
                <w:b/>
                <w:iCs/>
              </w:rPr>
            </w:pPr>
            <w:r w:rsidRPr="00AB3D97">
              <w:rPr>
                <w:rFonts w:ascii="Calibri" w:hAnsi="Calibri" w:cs="Calibri"/>
                <w:b/>
                <w:iCs/>
              </w:rPr>
              <w:t>Nº</w:t>
            </w:r>
          </w:p>
        </w:tc>
        <w:tc>
          <w:tcPr>
            <w:tcW w:w="5670" w:type="dxa"/>
            <w:tcBorders>
              <w:top w:val="single" w:sz="4" w:space="0" w:color="000000"/>
              <w:left w:val="single" w:sz="4" w:space="0" w:color="000000"/>
              <w:bottom w:val="single" w:sz="4" w:space="0" w:color="000000"/>
            </w:tcBorders>
            <w:shd w:val="clear" w:color="auto" w:fill="F6C5AC"/>
            <w:vAlign w:val="center"/>
          </w:tcPr>
          <w:p w14:paraId="77933653" w14:textId="77777777" w:rsidR="007B4C07" w:rsidRPr="00AB3D97" w:rsidRDefault="007B4C07" w:rsidP="00DD6CF9">
            <w:pPr>
              <w:jc w:val="center"/>
              <w:rPr>
                <w:rFonts w:ascii="Calibri" w:hAnsi="Calibri" w:cs="Calibri"/>
                <w:b/>
                <w:iCs/>
              </w:rPr>
            </w:pPr>
            <w:r w:rsidRPr="00AB3D97">
              <w:rPr>
                <w:rFonts w:ascii="Calibri" w:hAnsi="Calibri" w:cs="Calibri"/>
                <w:b/>
                <w:iCs/>
              </w:rPr>
              <w:t>Actividad del proyecto</w:t>
            </w:r>
          </w:p>
        </w:tc>
        <w:tc>
          <w:tcPr>
            <w:tcW w:w="1134" w:type="dxa"/>
            <w:tcBorders>
              <w:top w:val="single" w:sz="4" w:space="0" w:color="000000"/>
              <w:left w:val="single" w:sz="4" w:space="0" w:color="000000"/>
              <w:bottom w:val="single" w:sz="4" w:space="0" w:color="000000"/>
            </w:tcBorders>
            <w:shd w:val="clear" w:color="auto" w:fill="F6C5AC"/>
            <w:vAlign w:val="center"/>
          </w:tcPr>
          <w:p w14:paraId="65980BBB" w14:textId="77777777" w:rsidR="007B4C07" w:rsidRPr="00AB3D97" w:rsidRDefault="007B4C07" w:rsidP="00DD6CF9">
            <w:pPr>
              <w:jc w:val="center"/>
              <w:rPr>
                <w:rFonts w:ascii="Calibri" w:hAnsi="Calibri" w:cs="Calibri"/>
                <w:b/>
                <w:iCs/>
              </w:rPr>
            </w:pPr>
            <w:r w:rsidRPr="00AB3D97">
              <w:rPr>
                <w:rFonts w:ascii="Calibri" w:hAnsi="Calibri" w:cs="Calibri"/>
                <w:b/>
                <w:iCs/>
              </w:rPr>
              <w:t>Mes/año de inicio</w:t>
            </w:r>
          </w:p>
        </w:tc>
        <w:tc>
          <w:tcPr>
            <w:tcW w:w="1134" w:type="dxa"/>
            <w:tcBorders>
              <w:top w:val="single" w:sz="4" w:space="0" w:color="000000"/>
              <w:left w:val="single" w:sz="4" w:space="0" w:color="000000"/>
              <w:bottom w:val="single" w:sz="4" w:space="0" w:color="000000"/>
              <w:right w:val="single" w:sz="4" w:space="0" w:color="auto"/>
            </w:tcBorders>
            <w:shd w:val="clear" w:color="auto" w:fill="F6C5AC"/>
            <w:vAlign w:val="center"/>
          </w:tcPr>
          <w:p w14:paraId="1506EF43" w14:textId="77777777" w:rsidR="007B4C07" w:rsidRPr="00AB3D97" w:rsidRDefault="007B4C07" w:rsidP="00DD6CF9">
            <w:pPr>
              <w:jc w:val="center"/>
              <w:rPr>
                <w:rFonts w:ascii="Calibri" w:hAnsi="Calibri" w:cs="Calibri"/>
                <w:b/>
                <w:iCs/>
              </w:rPr>
            </w:pPr>
            <w:r w:rsidRPr="00AB3D97">
              <w:rPr>
                <w:rFonts w:ascii="Calibri" w:hAnsi="Calibri" w:cs="Calibri"/>
                <w:b/>
                <w:iCs/>
              </w:rPr>
              <w:t>Mes/año final</w:t>
            </w:r>
          </w:p>
        </w:tc>
      </w:tr>
      <w:tr w:rsidR="007B4C07" w:rsidRPr="004E06D7" w14:paraId="1932CB91" w14:textId="77777777" w:rsidTr="00DD6CF9">
        <w:trPr>
          <w:trHeight w:val="255"/>
          <w:jc w:val="center"/>
        </w:trPr>
        <w:tc>
          <w:tcPr>
            <w:tcW w:w="562" w:type="dxa"/>
            <w:tcBorders>
              <w:top w:val="single" w:sz="4" w:space="0" w:color="000000"/>
              <w:left w:val="single" w:sz="4" w:space="0" w:color="000000"/>
              <w:bottom w:val="single" w:sz="4" w:space="0" w:color="000000"/>
            </w:tcBorders>
          </w:tcPr>
          <w:p w14:paraId="42EEA448" w14:textId="77777777" w:rsidR="007B4C07" w:rsidRPr="007B4C07" w:rsidRDefault="007B4C07" w:rsidP="00DD6CF9">
            <w:pPr>
              <w:rPr>
                <w:rFonts w:ascii="Calibri" w:hAnsi="Calibri" w:cs="Calibri"/>
                <w:i/>
                <w:color w:val="7F7F7F"/>
              </w:rPr>
            </w:pPr>
            <w:r w:rsidRPr="007B4C07">
              <w:rPr>
                <w:rFonts w:ascii="Calibri" w:hAnsi="Calibri" w:cs="Calibri"/>
                <w:i/>
                <w:iCs/>
                <w:color w:val="7F7F7F"/>
              </w:rPr>
              <w:t>A1</w:t>
            </w:r>
          </w:p>
        </w:tc>
        <w:tc>
          <w:tcPr>
            <w:tcW w:w="5670" w:type="dxa"/>
            <w:tcBorders>
              <w:top w:val="single" w:sz="4" w:space="0" w:color="000000"/>
              <w:left w:val="single" w:sz="4" w:space="0" w:color="000000"/>
              <w:bottom w:val="single" w:sz="4" w:space="0" w:color="000000"/>
            </w:tcBorders>
          </w:tcPr>
          <w:p w14:paraId="58213213" w14:textId="77777777" w:rsidR="007B4C07" w:rsidRPr="007B4C07" w:rsidRDefault="007B4C07" w:rsidP="00DD6CF9">
            <w:pPr>
              <w:snapToGrid w:val="0"/>
              <w:rPr>
                <w:rFonts w:ascii="Calibri" w:hAnsi="Calibri" w:cs="Calibri"/>
                <w:i/>
                <w:iCs/>
                <w:color w:val="7F7F7F"/>
              </w:rPr>
            </w:pPr>
            <w:r w:rsidRPr="007B4C07">
              <w:rPr>
                <w:rFonts w:ascii="Calibri" w:hAnsi="Calibri" w:cs="Calibri"/>
                <w:i/>
                <w:iCs/>
                <w:color w:val="7F7F7F"/>
              </w:rPr>
              <w:t>Primera actividad</w:t>
            </w:r>
          </w:p>
        </w:tc>
        <w:tc>
          <w:tcPr>
            <w:tcW w:w="1134" w:type="dxa"/>
            <w:tcBorders>
              <w:top w:val="single" w:sz="4" w:space="0" w:color="000000"/>
              <w:left w:val="single" w:sz="4" w:space="0" w:color="000000"/>
              <w:bottom w:val="single" w:sz="4" w:space="0" w:color="000000"/>
            </w:tcBorders>
          </w:tcPr>
          <w:p w14:paraId="0C8AED87" w14:textId="77777777" w:rsidR="007B4C07" w:rsidRPr="007B4C07" w:rsidRDefault="007B4C07" w:rsidP="00DD6CF9">
            <w:pPr>
              <w:snapToGrid w:val="0"/>
              <w:rPr>
                <w:rFonts w:ascii="Calibri" w:hAnsi="Calibri" w:cs="Calibri"/>
                <w:i/>
                <w:iCs/>
                <w:color w:val="7F7F7F"/>
                <w:vertAlign w:val="superscript"/>
              </w:rPr>
            </w:pPr>
            <w:r w:rsidRPr="007B4C07">
              <w:rPr>
                <w:rFonts w:ascii="Calibri" w:hAnsi="Calibri" w:cs="Calibri"/>
                <w:i/>
                <w:iCs/>
                <w:color w:val="7F7F7F"/>
              </w:rPr>
              <w:t>XX/2026</w:t>
            </w:r>
            <w:r w:rsidRPr="007B4C07">
              <w:rPr>
                <w:rFonts w:ascii="Calibri" w:hAnsi="Calibri" w:cs="Calibri"/>
                <w:i/>
                <w:iCs/>
                <w:color w:val="7F7F7F"/>
                <w:vertAlign w:val="superscript"/>
              </w:rPr>
              <w:t>1</w:t>
            </w:r>
          </w:p>
        </w:tc>
        <w:tc>
          <w:tcPr>
            <w:tcW w:w="1134" w:type="dxa"/>
            <w:tcBorders>
              <w:top w:val="single" w:sz="4" w:space="0" w:color="000000"/>
              <w:left w:val="single" w:sz="4" w:space="0" w:color="000000"/>
              <w:bottom w:val="single" w:sz="4" w:space="0" w:color="000000"/>
              <w:right w:val="single" w:sz="4" w:space="0" w:color="auto"/>
            </w:tcBorders>
          </w:tcPr>
          <w:p w14:paraId="48C719BA" w14:textId="77777777" w:rsidR="007B4C07" w:rsidRPr="007B4C07" w:rsidRDefault="007B4C07" w:rsidP="00DD6CF9">
            <w:pPr>
              <w:snapToGrid w:val="0"/>
              <w:rPr>
                <w:rFonts w:ascii="Calibri" w:hAnsi="Calibri" w:cs="Calibri"/>
                <w:i/>
                <w:iCs/>
                <w:color w:val="7F7F7F"/>
              </w:rPr>
            </w:pPr>
          </w:p>
        </w:tc>
      </w:tr>
      <w:tr w:rsidR="007B4C07" w:rsidRPr="004E06D7" w14:paraId="362A39C5" w14:textId="77777777" w:rsidTr="00DD6CF9">
        <w:trPr>
          <w:trHeight w:val="50"/>
          <w:jc w:val="center"/>
        </w:trPr>
        <w:tc>
          <w:tcPr>
            <w:tcW w:w="562" w:type="dxa"/>
            <w:tcBorders>
              <w:top w:val="single" w:sz="4" w:space="0" w:color="000000"/>
              <w:left w:val="single" w:sz="4" w:space="0" w:color="000000"/>
              <w:bottom w:val="single" w:sz="4" w:space="0" w:color="000000"/>
            </w:tcBorders>
          </w:tcPr>
          <w:p w14:paraId="4CB828BB" w14:textId="77777777" w:rsidR="007B4C07" w:rsidRPr="007B4C07" w:rsidRDefault="007B4C07" w:rsidP="00DD6CF9">
            <w:pPr>
              <w:rPr>
                <w:rFonts w:ascii="Calibri" w:hAnsi="Calibri" w:cs="Calibri"/>
                <w:color w:val="7F7F7F"/>
              </w:rPr>
            </w:pPr>
            <w:r w:rsidRPr="007B4C07">
              <w:rPr>
                <w:rFonts w:ascii="Calibri" w:hAnsi="Calibri" w:cs="Calibri"/>
                <w:i/>
                <w:iCs/>
                <w:color w:val="7F7F7F"/>
              </w:rPr>
              <w:t>A2</w:t>
            </w:r>
          </w:p>
        </w:tc>
        <w:tc>
          <w:tcPr>
            <w:tcW w:w="5670" w:type="dxa"/>
            <w:tcBorders>
              <w:top w:val="single" w:sz="4" w:space="0" w:color="000000"/>
              <w:left w:val="single" w:sz="4" w:space="0" w:color="000000"/>
              <w:bottom w:val="single" w:sz="4" w:space="0" w:color="000000"/>
            </w:tcBorders>
          </w:tcPr>
          <w:p w14:paraId="4FFF6A78" w14:textId="77777777" w:rsidR="007B4C07" w:rsidRPr="007B4C07" w:rsidRDefault="007B4C07" w:rsidP="00DD6CF9">
            <w:pPr>
              <w:snapToGrid w:val="0"/>
              <w:rPr>
                <w:rFonts w:ascii="Calibri" w:hAnsi="Calibri" w:cs="Calibri"/>
                <w:i/>
                <w:iCs/>
                <w:color w:val="7F7F7F"/>
              </w:rPr>
            </w:pPr>
          </w:p>
        </w:tc>
        <w:tc>
          <w:tcPr>
            <w:tcW w:w="1134" w:type="dxa"/>
            <w:tcBorders>
              <w:top w:val="single" w:sz="4" w:space="0" w:color="000000"/>
              <w:left w:val="single" w:sz="4" w:space="0" w:color="000000"/>
              <w:bottom w:val="single" w:sz="4" w:space="0" w:color="000000"/>
            </w:tcBorders>
          </w:tcPr>
          <w:p w14:paraId="14A463F3" w14:textId="77777777" w:rsidR="007B4C07" w:rsidRPr="007B4C07" w:rsidRDefault="007B4C07" w:rsidP="00DD6CF9">
            <w:pPr>
              <w:snapToGrid w:val="0"/>
              <w:rPr>
                <w:rFonts w:ascii="Calibri" w:hAnsi="Calibri" w:cs="Calibri"/>
                <w:i/>
                <w:iCs/>
                <w:color w:val="7F7F7F"/>
              </w:rPr>
            </w:pPr>
          </w:p>
        </w:tc>
        <w:tc>
          <w:tcPr>
            <w:tcW w:w="1134" w:type="dxa"/>
            <w:tcBorders>
              <w:top w:val="single" w:sz="4" w:space="0" w:color="000000"/>
              <w:left w:val="single" w:sz="4" w:space="0" w:color="000000"/>
              <w:bottom w:val="single" w:sz="4" w:space="0" w:color="000000"/>
              <w:right w:val="single" w:sz="4" w:space="0" w:color="auto"/>
            </w:tcBorders>
          </w:tcPr>
          <w:p w14:paraId="019B1967" w14:textId="77777777" w:rsidR="007B4C07" w:rsidRPr="007B4C07" w:rsidRDefault="007B4C07" w:rsidP="00DD6CF9">
            <w:pPr>
              <w:snapToGrid w:val="0"/>
              <w:rPr>
                <w:rFonts w:ascii="Calibri" w:hAnsi="Calibri" w:cs="Calibri"/>
                <w:i/>
                <w:iCs/>
                <w:color w:val="7F7F7F"/>
              </w:rPr>
            </w:pPr>
          </w:p>
        </w:tc>
      </w:tr>
      <w:tr w:rsidR="007B4C07" w:rsidRPr="004E06D7" w14:paraId="30C21770" w14:textId="77777777" w:rsidTr="00DD6CF9">
        <w:trPr>
          <w:trHeight w:val="50"/>
          <w:jc w:val="center"/>
        </w:trPr>
        <w:tc>
          <w:tcPr>
            <w:tcW w:w="562" w:type="dxa"/>
            <w:tcBorders>
              <w:top w:val="single" w:sz="4" w:space="0" w:color="000000"/>
              <w:left w:val="single" w:sz="4" w:space="0" w:color="000000"/>
              <w:bottom w:val="single" w:sz="4" w:space="0" w:color="000000"/>
            </w:tcBorders>
          </w:tcPr>
          <w:p w14:paraId="0CF6FAA2" w14:textId="77777777" w:rsidR="007B4C07" w:rsidRPr="007B4C07" w:rsidRDefault="007B4C07" w:rsidP="00DD6CF9">
            <w:pPr>
              <w:rPr>
                <w:rFonts w:ascii="Calibri" w:hAnsi="Calibri" w:cs="Calibri"/>
                <w:i/>
                <w:iCs/>
                <w:color w:val="7F7F7F"/>
              </w:rPr>
            </w:pPr>
            <w:r w:rsidRPr="007B4C07">
              <w:rPr>
                <w:rFonts w:ascii="Calibri" w:hAnsi="Calibri" w:cs="Calibri"/>
                <w:i/>
                <w:iCs/>
                <w:color w:val="7F7F7F"/>
              </w:rPr>
              <w:t>H1</w:t>
            </w:r>
          </w:p>
        </w:tc>
        <w:tc>
          <w:tcPr>
            <w:tcW w:w="5670" w:type="dxa"/>
            <w:tcBorders>
              <w:top w:val="single" w:sz="4" w:space="0" w:color="000000"/>
              <w:left w:val="single" w:sz="4" w:space="0" w:color="000000"/>
              <w:bottom w:val="single" w:sz="4" w:space="0" w:color="000000"/>
            </w:tcBorders>
          </w:tcPr>
          <w:p w14:paraId="79F9E367" w14:textId="77777777" w:rsidR="007B4C07" w:rsidRPr="007B4C07" w:rsidRDefault="007B4C07" w:rsidP="00DD6CF9">
            <w:pPr>
              <w:snapToGrid w:val="0"/>
              <w:rPr>
                <w:rFonts w:ascii="Calibri" w:hAnsi="Calibri" w:cs="Calibri"/>
                <w:i/>
                <w:iCs/>
                <w:color w:val="7F7F7F"/>
              </w:rPr>
            </w:pPr>
            <w:r w:rsidRPr="007B4C07">
              <w:rPr>
                <w:rFonts w:ascii="Calibri" w:hAnsi="Calibri" w:cs="Calibri"/>
                <w:i/>
                <w:iCs/>
                <w:color w:val="7F7F7F"/>
              </w:rPr>
              <w:t>Hito final primera anualidad</w:t>
            </w:r>
          </w:p>
        </w:tc>
        <w:tc>
          <w:tcPr>
            <w:tcW w:w="1134" w:type="dxa"/>
            <w:tcBorders>
              <w:top w:val="single" w:sz="4" w:space="0" w:color="000000"/>
              <w:left w:val="single" w:sz="4" w:space="0" w:color="000000"/>
              <w:bottom w:val="single" w:sz="4" w:space="0" w:color="000000"/>
            </w:tcBorders>
          </w:tcPr>
          <w:p w14:paraId="0295DC5C" w14:textId="77777777" w:rsidR="007B4C07" w:rsidRPr="007B4C07" w:rsidRDefault="007B4C07" w:rsidP="00DD6CF9">
            <w:pPr>
              <w:snapToGrid w:val="0"/>
              <w:rPr>
                <w:rFonts w:ascii="Calibri" w:hAnsi="Calibri" w:cs="Calibri"/>
                <w:i/>
                <w:iCs/>
                <w:color w:val="7F7F7F"/>
              </w:rPr>
            </w:pPr>
          </w:p>
        </w:tc>
        <w:tc>
          <w:tcPr>
            <w:tcW w:w="1134" w:type="dxa"/>
            <w:tcBorders>
              <w:top w:val="single" w:sz="4" w:space="0" w:color="000000"/>
              <w:left w:val="single" w:sz="4" w:space="0" w:color="000000"/>
              <w:bottom w:val="single" w:sz="4" w:space="0" w:color="000000"/>
              <w:right w:val="single" w:sz="4" w:space="0" w:color="auto"/>
            </w:tcBorders>
          </w:tcPr>
          <w:p w14:paraId="4A33654D" w14:textId="77777777" w:rsidR="007B4C07" w:rsidRPr="007B4C07" w:rsidRDefault="007B4C07" w:rsidP="00DD6CF9">
            <w:pPr>
              <w:snapToGrid w:val="0"/>
              <w:rPr>
                <w:rFonts w:ascii="Calibri" w:hAnsi="Calibri" w:cs="Calibri"/>
                <w:i/>
                <w:iCs/>
                <w:color w:val="7F7F7F"/>
              </w:rPr>
            </w:pPr>
            <w:r w:rsidRPr="007B4C07">
              <w:rPr>
                <w:rFonts w:ascii="Calibri" w:hAnsi="Calibri" w:cs="Calibri"/>
                <w:i/>
                <w:iCs/>
                <w:color w:val="7F7F7F"/>
              </w:rPr>
              <w:t>12/2026</w:t>
            </w:r>
          </w:p>
        </w:tc>
      </w:tr>
      <w:tr w:rsidR="007B4C07" w:rsidRPr="004E06D7" w14:paraId="568F6593" w14:textId="77777777" w:rsidTr="00DD6CF9">
        <w:trPr>
          <w:trHeight w:val="50"/>
          <w:jc w:val="center"/>
        </w:trPr>
        <w:tc>
          <w:tcPr>
            <w:tcW w:w="562" w:type="dxa"/>
            <w:tcBorders>
              <w:top w:val="single" w:sz="4" w:space="0" w:color="000000"/>
              <w:left w:val="single" w:sz="4" w:space="0" w:color="000000"/>
              <w:bottom w:val="single" w:sz="4" w:space="0" w:color="000000"/>
            </w:tcBorders>
          </w:tcPr>
          <w:p w14:paraId="2109F3B7" w14:textId="77777777" w:rsidR="007B4C07" w:rsidRPr="007B4C07" w:rsidRDefault="007B4C07" w:rsidP="00DD6CF9">
            <w:pPr>
              <w:rPr>
                <w:rFonts w:ascii="Calibri" w:hAnsi="Calibri" w:cs="Calibri"/>
                <w:i/>
                <w:color w:val="7F7F7F"/>
              </w:rPr>
            </w:pPr>
            <w:r w:rsidRPr="007B4C07">
              <w:rPr>
                <w:rFonts w:ascii="Calibri" w:hAnsi="Calibri" w:cs="Calibri"/>
                <w:i/>
                <w:iCs/>
                <w:color w:val="7F7F7F"/>
              </w:rPr>
              <w:t>…</w:t>
            </w:r>
          </w:p>
        </w:tc>
        <w:tc>
          <w:tcPr>
            <w:tcW w:w="5670" w:type="dxa"/>
            <w:tcBorders>
              <w:top w:val="single" w:sz="4" w:space="0" w:color="000000"/>
              <w:left w:val="single" w:sz="4" w:space="0" w:color="000000"/>
              <w:bottom w:val="single" w:sz="4" w:space="0" w:color="000000"/>
            </w:tcBorders>
          </w:tcPr>
          <w:p w14:paraId="15D766A9" w14:textId="77777777" w:rsidR="007B4C07" w:rsidRPr="007B4C07" w:rsidRDefault="007B4C07" w:rsidP="00DD6CF9">
            <w:pPr>
              <w:snapToGrid w:val="0"/>
              <w:rPr>
                <w:rFonts w:ascii="Calibri" w:hAnsi="Calibri" w:cs="Calibri"/>
                <w:i/>
                <w:iCs/>
                <w:color w:val="7F7F7F"/>
              </w:rPr>
            </w:pPr>
          </w:p>
        </w:tc>
        <w:tc>
          <w:tcPr>
            <w:tcW w:w="1134" w:type="dxa"/>
            <w:tcBorders>
              <w:top w:val="single" w:sz="4" w:space="0" w:color="000000"/>
              <w:left w:val="single" w:sz="4" w:space="0" w:color="000000"/>
              <w:bottom w:val="single" w:sz="4" w:space="0" w:color="000000"/>
            </w:tcBorders>
          </w:tcPr>
          <w:p w14:paraId="038A1732" w14:textId="77777777" w:rsidR="007B4C07" w:rsidRPr="007B4C07" w:rsidRDefault="007B4C07" w:rsidP="00DD6CF9">
            <w:pPr>
              <w:snapToGrid w:val="0"/>
              <w:rPr>
                <w:rFonts w:ascii="Calibri" w:hAnsi="Calibri" w:cs="Calibri"/>
                <w:i/>
                <w:iCs/>
                <w:color w:val="7F7F7F"/>
              </w:rPr>
            </w:pPr>
          </w:p>
        </w:tc>
        <w:tc>
          <w:tcPr>
            <w:tcW w:w="1134" w:type="dxa"/>
            <w:tcBorders>
              <w:top w:val="single" w:sz="4" w:space="0" w:color="000000"/>
              <w:left w:val="single" w:sz="4" w:space="0" w:color="000000"/>
              <w:bottom w:val="single" w:sz="4" w:space="0" w:color="000000"/>
              <w:right w:val="single" w:sz="4" w:space="0" w:color="auto"/>
            </w:tcBorders>
          </w:tcPr>
          <w:p w14:paraId="63A89CAC" w14:textId="77777777" w:rsidR="007B4C07" w:rsidRPr="007B4C07" w:rsidRDefault="007B4C07" w:rsidP="00DD6CF9">
            <w:pPr>
              <w:snapToGrid w:val="0"/>
              <w:rPr>
                <w:rFonts w:ascii="Calibri" w:hAnsi="Calibri" w:cs="Calibri"/>
                <w:i/>
                <w:iCs/>
                <w:color w:val="7F7F7F"/>
              </w:rPr>
            </w:pPr>
          </w:p>
        </w:tc>
      </w:tr>
      <w:tr w:rsidR="007B4C07" w:rsidRPr="004E06D7" w14:paraId="7E1AA550" w14:textId="77777777" w:rsidTr="00DD6CF9">
        <w:trPr>
          <w:trHeight w:val="50"/>
          <w:jc w:val="center"/>
        </w:trPr>
        <w:tc>
          <w:tcPr>
            <w:tcW w:w="562" w:type="dxa"/>
            <w:tcBorders>
              <w:top w:val="single" w:sz="4" w:space="0" w:color="000000"/>
              <w:left w:val="single" w:sz="4" w:space="0" w:color="000000"/>
              <w:bottom w:val="single" w:sz="4" w:space="0" w:color="000000"/>
            </w:tcBorders>
          </w:tcPr>
          <w:p w14:paraId="5638923E" w14:textId="77777777" w:rsidR="007B4C07" w:rsidRPr="007B4C07" w:rsidRDefault="007B4C07" w:rsidP="00DD6CF9">
            <w:pPr>
              <w:rPr>
                <w:rFonts w:ascii="Calibri" w:hAnsi="Calibri" w:cs="Calibri"/>
                <w:iCs/>
                <w:color w:val="7F7F7F"/>
              </w:rPr>
            </w:pPr>
            <w:r w:rsidRPr="007B4C07">
              <w:rPr>
                <w:rFonts w:ascii="Calibri" w:hAnsi="Calibri" w:cs="Calibri"/>
                <w:iCs/>
                <w:color w:val="7F7F7F"/>
              </w:rPr>
              <w:t>N</w:t>
            </w:r>
          </w:p>
        </w:tc>
        <w:tc>
          <w:tcPr>
            <w:tcW w:w="5670" w:type="dxa"/>
            <w:tcBorders>
              <w:top w:val="single" w:sz="4" w:space="0" w:color="000000"/>
              <w:left w:val="single" w:sz="4" w:space="0" w:color="000000"/>
              <w:bottom w:val="single" w:sz="4" w:space="0" w:color="000000"/>
            </w:tcBorders>
          </w:tcPr>
          <w:p w14:paraId="534F2632" w14:textId="77777777" w:rsidR="007B4C07" w:rsidRPr="007B4C07" w:rsidRDefault="007B4C07" w:rsidP="00DD6CF9">
            <w:pPr>
              <w:rPr>
                <w:rFonts w:ascii="Calibri" w:hAnsi="Calibri" w:cs="Calibri"/>
                <w:color w:val="7F7F7F"/>
              </w:rPr>
            </w:pPr>
            <w:r w:rsidRPr="007B4C07">
              <w:rPr>
                <w:rFonts w:ascii="Calibri" w:hAnsi="Calibri" w:cs="Calibri"/>
                <w:i/>
                <w:iCs/>
                <w:color w:val="7F7F7F"/>
              </w:rPr>
              <w:t xml:space="preserve">Última actividad (pruebas de validación de resultados, implantación del proceso, escalado, comercialización…) </w:t>
            </w:r>
          </w:p>
        </w:tc>
        <w:tc>
          <w:tcPr>
            <w:tcW w:w="1134" w:type="dxa"/>
            <w:tcBorders>
              <w:top w:val="single" w:sz="4" w:space="0" w:color="000000"/>
              <w:left w:val="single" w:sz="4" w:space="0" w:color="000000"/>
              <w:bottom w:val="single" w:sz="4" w:space="0" w:color="000000"/>
            </w:tcBorders>
          </w:tcPr>
          <w:p w14:paraId="1E79258E" w14:textId="77777777" w:rsidR="007B4C07" w:rsidRPr="007B4C07" w:rsidRDefault="007B4C07" w:rsidP="00DD6CF9">
            <w:pPr>
              <w:rPr>
                <w:rFonts w:ascii="Calibri" w:hAnsi="Calibri" w:cs="Calibri"/>
                <w:color w:val="7F7F7F"/>
              </w:rPr>
            </w:pPr>
          </w:p>
        </w:tc>
        <w:tc>
          <w:tcPr>
            <w:tcW w:w="1134" w:type="dxa"/>
            <w:tcBorders>
              <w:top w:val="single" w:sz="4" w:space="0" w:color="000000"/>
              <w:left w:val="single" w:sz="4" w:space="0" w:color="000000"/>
              <w:bottom w:val="single" w:sz="4" w:space="0" w:color="000000"/>
              <w:right w:val="single" w:sz="4" w:space="0" w:color="auto"/>
            </w:tcBorders>
          </w:tcPr>
          <w:p w14:paraId="28A286D0" w14:textId="77777777" w:rsidR="007B4C07" w:rsidRPr="007B4C07" w:rsidRDefault="007B4C07" w:rsidP="00DD6CF9">
            <w:pPr>
              <w:rPr>
                <w:rFonts w:ascii="Calibri" w:hAnsi="Calibri" w:cs="Calibri"/>
                <w:i/>
                <w:iCs/>
                <w:color w:val="7F7F7F"/>
              </w:rPr>
            </w:pPr>
            <w:r w:rsidRPr="007B4C07">
              <w:rPr>
                <w:rFonts w:ascii="Calibri" w:hAnsi="Calibri" w:cs="Calibri"/>
                <w:i/>
                <w:iCs/>
                <w:color w:val="7F7F7F"/>
              </w:rPr>
              <w:t>12/202X</w:t>
            </w:r>
            <w:r w:rsidRPr="007B4C07">
              <w:rPr>
                <w:rFonts w:ascii="Calibri" w:hAnsi="Calibri" w:cs="Calibri"/>
                <w:i/>
                <w:iCs/>
                <w:color w:val="7F7F7F"/>
                <w:vertAlign w:val="superscript"/>
              </w:rPr>
              <w:t>2</w:t>
            </w:r>
          </w:p>
        </w:tc>
      </w:tr>
    </w:tbl>
    <w:p w14:paraId="5F44E067" w14:textId="77777777" w:rsidR="007B4C07" w:rsidRPr="00D92FD0" w:rsidRDefault="007B4C07" w:rsidP="007B4C07">
      <w:pPr>
        <w:widowControl w:val="0"/>
      </w:pPr>
    </w:p>
    <w:p w14:paraId="7061B073" w14:textId="77777777" w:rsidR="007B4C07" w:rsidRPr="007B4C07" w:rsidRDefault="007B4C07" w:rsidP="007B4C07">
      <w:pPr>
        <w:widowControl w:val="0"/>
        <w:ind w:left="709"/>
        <w:rPr>
          <w:rFonts w:ascii="Calibri" w:hAnsi="Calibri" w:cs="Calibri"/>
          <w:i/>
          <w:color w:val="7F7F7F"/>
          <w:sz w:val="18"/>
          <w:szCs w:val="18"/>
        </w:rPr>
      </w:pPr>
      <w:r w:rsidRPr="007B4C07">
        <w:rPr>
          <w:rFonts w:ascii="Calibri" w:hAnsi="Calibri" w:cs="Calibri"/>
          <w:i/>
          <w:color w:val="7F7F7F"/>
          <w:sz w:val="18"/>
          <w:szCs w:val="18"/>
        </w:rPr>
        <w:t>(1) Recordar que es requisito de la convocatoria que el proyecto comience el después del 1 de enero de 2026 y finalice, como máximo, el 31 de diciembre de 2028.</w:t>
      </w:r>
    </w:p>
    <w:p w14:paraId="6EBB0E3B" w14:textId="77777777" w:rsidR="007B4C07" w:rsidRPr="007B4C07" w:rsidRDefault="007B4C07" w:rsidP="007B4C07">
      <w:pPr>
        <w:widowControl w:val="0"/>
        <w:ind w:left="709"/>
        <w:rPr>
          <w:rFonts w:ascii="Calibri" w:hAnsi="Calibri" w:cs="Calibri"/>
          <w:i/>
          <w:color w:val="7F7F7F"/>
          <w:sz w:val="18"/>
          <w:szCs w:val="18"/>
        </w:rPr>
      </w:pPr>
      <w:r w:rsidRPr="007B4C07">
        <w:rPr>
          <w:rFonts w:ascii="Calibri" w:hAnsi="Calibri" w:cs="Calibri"/>
          <w:i/>
          <w:color w:val="7F7F7F"/>
          <w:sz w:val="18"/>
          <w:szCs w:val="18"/>
        </w:rPr>
        <w:lastRenderedPageBreak/>
        <w:t>(2) Los proyectos, de acuerdo con el artículo 42 de las bases reguladoras habrán de incluir entre sus objetivos la transferencia de los resultados de investigación al ámbito industrial y empresarial o el trasvase de factores de innovación.</w:t>
      </w:r>
    </w:p>
    <w:p w14:paraId="1FEE282C" w14:textId="77777777" w:rsidR="007B4C07" w:rsidRDefault="007B4C07" w:rsidP="004E06D7">
      <w:pPr>
        <w:rPr>
          <w:sz w:val="24"/>
          <w:szCs w:val="24"/>
        </w:rPr>
      </w:pPr>
    </w:p>
    <w:p w14:paraId="770E3308" w14:textId="77777777" w:rsidR="00610042" w:rsidRPr="004E06D7" w:rsidRDefault="00610042" w:rsidP="004E06D7">
      <w:pPr>
        <w:rPr>
          <w:sz w:val="24"/>
          <w:szCs w:val="24"/>
        </w:rPr>
      </w:pPr>
    </w:p>
    <w:p w14:paraId="626863C1" w14:textId="1EE0889C" w:rsidR="00610042" w:rsidRPr="00A279C1" w:rsidRDefault="00610042" w:rsidP="00AB3D97">
      <w:pPr>
        <w:pStyle w:val="AVI-Titulo2"/>
      </w:pPr>
      <w:bookmarkStart w:id="13" w:name="_Toc224567206"/>
      <w:bookmarkStart w:id="14" w:name="_Hlk215577007"/>
      <w:r w:rsidRPr="00A279C1">
        <w:t>A.5</w:t>
      </w:r>
      <w:r w:rsidR="0062268C" w:rsidRPr="00510875">
        <w:tab/>
      </w:r>
      <w:r w:rsidRPr="00A279C1">
        <w:t>Colaboración con entidades de investigación y desarrollo o innovación</w:t>
      </w:r>
      <w:bookmarkEnd w:id="13"/>
    </w:p>
    <w:p w14:paraId="4D9D8BF3" w14:textId="77777777" w:rsidR="00610042" w:rsidRPr="008B0E06" w:rsidRDefault="00610042" w:rsidP="008B0E06">
      <w:pPr>
        <w:pStyle w:val="Descripcin"/>
        <w:numPr>
          <w:ilvl w:val="0"/>
          <w:numId w:val="13"/>
        </w:numPr>
        <w:spacing w:after="0"/>
        <w:rPr>
          <w:iCs w:val="0"/>
          <w:szCs w:val="22"/>
        </w:rPr>
      </w:pPr>
      <w:r w:rsidRPr="008B0E06">
        <w:rPr>
          <w:iCs w:val="0"/>
          <w:szCs w:val="22"/>
        </w:rPr>
        <w:t>Identificar las colaboraciones que se llevarán a cabo a lo largo del proyecto, en su caso, con centros tecnológicos o de investigación u otros agentes del SVI (Sistema Valenciano de Innovación). Así como la capacidad de generación de sinergias con otros agentes, y de qué modo contribuyen al desarrollo de las acciones planteadas en el proyecto.</w:t>
      </w:r>
    </w:p>
    <w:p w14:paraId="5C3C4C78" w14:textId="77777777" w:rsidR="00610042" w:rsidRDefault="00610042" w:rsidP="002C4696">
      <w:pPr>
        <w:ind w:left="720"/>
        <w:rPr>
          <w:rFonts w:ascii="Calibri" w:hAnsi="Calibri" w:cs="Calibri"/>
          <w:sz w:val="24"/>
          <w:szCs w:val="24"/>
          <w:highlight w:val="cyan"/>
        </w:rPr>
      </w:pPr>
    </w:p>
    <w:p w14:paraId="39177771" w14:textId="77777777" w:rsidR="008B0E06" w:rsidRDefault="008B0E06" w:rsidP="002C4696">
      <w:pPr>
        <w:ind w:left="720"/>
        <w:rPr>
          <w:rFonts w:ascii="Calibri" w:hAnsi="Calibri" w:cs="Calibri"/>
          <w:sz w:val="24"/>
          <w:szCs w:val="24"/>
          <w:highlight w:val="cyan"/>
        </w:rPr>
      </w:pPr>
    </w:p>
    <w:p w14:paraId="66F2C9AA" w14:textId="3B3DB9A3" w:rsidR="00610042" w:rsidRPr="00A279C1" w:rsidRDefault="00610042" w:rsidP="00AB3D97">
      <w:pPr>
        <w:pStyle w:val="AVI-Titulo2"/>
      </w:pPr>
      <w:bookmarkStart w:id="15" w:name="_Toc224567207"/>
      <w:r w:rsidRPr="00A279C1">
        <w:t>A.6</w:t>
      </w:r>
      <w:r w:rsidR="0062268C" w:rsidRPr="00510875">
        <w:tab/>
      </w:r>
      <w:r w:rsidRPr="00A279C1">
        <w:t xml:space="preserve">Alineación con las áreas prioritarias definidas por el </w:t>
      </w:r>
      <w:r w:rsidR="00136A6D">
        <w:t>CEI</w:t>
      </w:r>
      <w:r w:rsidRPr="00A279C1">
        <w:t xml:space="preserve"> de la AVI</w:t>
      </w:r>
      <w:bookmarkEnd w:id="15"/>
      <w:r w:rsidRPr="00A279C1">
        <w:t xml:space="preserve"> </w:t>
      </w:r>
    </w:p>
    <w:p w14:paraId="663B612B" w14:textId="4BD9CB67" w:rsidR="00610042" w:rsidRPr="008B0E06" w:rsidRDefault="00610042" w:rsidP="008B0E06">
      <w:pPr>
        <w:pStyle w:val="Descripcin"/>
        <w:numPr>
          <w:ilvl w:val="0"/>
          <w:numId w:val="13"/>
        </w:numPr>
        <w:spacing w:after="0"/>
        <w:rPr>
          <w:iCs w:val="0"/>
          <w:szCs w:val="22"/>
        </w:rPr>
      </w:pPr>
      <w:r w:rsidRPr="008B0E06">
        <w:rPr>
          <w:iCs w:val="0"/>
          <w:szCs w:val="22"/>
        </w:rPr>
        <w:t xml:space="preserve">Indicar la solución y reto en que se encaja la propuesta, justificando la respuesta (Información de los </w:t>
      </w:r>
      <w:r w:rsidR="00136A6D" w:rsidRPr="008B0E06">
        <w:rPr>
          <w:iCs w:val="0"/>
          <w:szCs w:val="22"/>
        </w:rPr>
        <w:t xml:space="preserve">Comités Estratégicos de Innovación </w:t>
      </w:r>
      <w:r w:rsidRPr="008B0E06">
        <w:rPr>
          <w:iCs w:val="0"/>
          <w:szCs w:val="22"/>
        </w:rPr>
        <w:t>en</w:t>
      </w:r>
      <w:r w:rsidR="00136A6D" w:rsidRPr="008B0E06">
        <w:rPr>
          <w:iCs w:val="0"/>
          <w:szCs w:val="22"/>
        </w:rPr>
        <w:t xml:space="preserve"> la</w:t>
      </w:r>
      <w:r w:rsidRPr="008B0E06">
        <w:rPr>
          <w:iCs w:val="0"/>
          <w:szCs w:val="22"/>
        </w:rPr>
        <w:t xml:space="preserve"> web de la AVI). </w:t>
      </w:r>
    </w:p>
    <w:p w14:paraId="3D41CABE" w14:textId="77777777" w:rsidR="002C4696" w:rsidRPr="00256554" w:rsidRDefault="002C4696" w:rsidP="002C4696">
      <w:pPr>
        <w:ind w:left="720"/>
        <w:rPr>
          <w:rFonts w:ascii="Calibri" w:hAnsi="Calibri" w:cs="Calibri"/>
          <w:sz w:val="24"/>
          <w:szCs w:val="24"/>
        </w:rPr>
      </w:pPr>
      <w:bookmarkStart w:id="16" w:name="_Hlk215491176"/>
      <w:bookmarkEnd w:id="14"/>
    </w:p>
    <w:bookmarkEnd w:id="16"/>
    <w:p w14:paraId="339B4686" w14:textId="4D111A01" w:rsidR="00E7214F" w:rsidRPr="00322E97" w:rsidRDefault="00610042" w:rsidP="00E7214F">
      <w:pPr>
        <w:ind w:left="720"/>
        <w:rPr>
          <w:rFonts w:eastAsia="SimSun"/>
          <w:color w:val="0000FF"/>
          <w:sz w:val="24"/>
          <w:szCs w:val="24"/>
          <w:u w:val="single"/>
          <w:lang w:bidi="hi-IN"/>
        </w:rPr>
      </w:pPr>
      <w:r>
        <w:rPr>
          <w:rFonts w:ascii="Calibri" w:hAnsi="Calibri" w:cs="Calibri"/>
          <w:i/>
        </w:rPr>
        <w:br w:type="page"/>
      </w:r>
    </w:p>
    <w:p w14:paraId="404458B3" w14:textId="460E5B0D" w:rsidR="0026343D" w:rsidRPr="00051BF7" w:rsidRDefault="00051BF7" w:rsidP="00051BF7">
      <w:pPr>
        <w:pStyle w:val="AVI-Titulo1"/>
        <w:numPr>
          <w:ilvl w:val="0"/>
          <w:numId w:val="6"/>
        </w:numPr>
        <w:tabs>
          <w:tab w:val="clear" w:pos="0"/>
        </w:tabs>
        <w:ind w:left="360"/>
        <w:rPr>
          <w:szCs w:val="22"/>
        </w:rPr>
      </w:pPr>
      <w:bookmarkStart w:id="17" w:name="_Toc224567208"/>
      <w:r w:rsidRPr="00051BF7">
        <w:rPr>
          <w:szCs w:val="22"/>
        </w:rPr>
        <w:t>CAPACIDAD TÉCNICA DE LA PROPUESTA</w:t>
      </w:r>
      <w:bookmarkEnd w:id="17"/>
    </w:p>
    <w:p w14:paraId="190BA817" w14:textId="77777777" w:rsidR="0026343D" w:rsidRPr="004E06D7" w:rsidRDefault="0026343D">
      <w:pPr>
        <w:rPr>
          <w:rFonts w:ascii="Calibri" w:hAnsi="Calibri" w:cs="Calibri"/>
          <w:b/>
          <w:sz w:val="24"/>
          <w:szCs w:val="24"/>
        </w:rPr>
      </w:pPr>
    </w:p>
    <w:p w14:paraId="7626AE79" w14:textId="4286C0FA" w:rsidR="002A5C3E" w:rsidRPr="004E06D7" w:rsidRDefault="002A5C3E">
      <w:pPr>
        <w:rPr>
          <w:rFonts w:ascii="Calibri" w:hAnsi="Calibri" w:cs="Calibri"/>
          <w:b/>
          <w:sz w:val="24"/>
          <w:szCs w:val="24"/>
        </w:rPr>
      </w:pPr>
      <w:r w:rsidRPr="00AB3D97">
        <w:rPr>
          <w:rFonts w:ascii="Calibri" w:hAnsi="Calibri" w:cs="Calibri"/>
          <w:i/>
          <w:iCs/>
          <w:color w:val="7F7F7F" w:themeColor="text1" w:themeTint="80"/>
          <w:sz w:val="22"/>
          <w:szCs w:val="22"/>
          <w:u w:val="single"/>
        </w:rPr>
        <w:t>NOTA</w:t>
      </w:r>
      <w:r w:rsidRPr="00AB3D97">
        <w:rPr>
          <w:rFonts w:ascii="Calibri" w:hAnsi="Calibri" w:cs="Calibri"/>
          <w:i/>
          <w:iCs/>
          <w:color w:val="7F7F7F" w:themeColor="text1" w:themeTint="80"/>
          <w:sz w:val="22"/>
          <w:szCs w:val="22"/>
        </w:rPr>
        <w:t>: En Sublínea 2.2 Mantenimiento del personal investigador o técnico, se completarán los puntos B</w:t>
      </w:r>
      <w:r w:rsidR="00F13F84" w:rsidRPr="00AB3D97">
        <w:rPr>
          <w:rFonts w:ascii="Calibri" w:hAnsi="Calibri" w:cs="Calibri"/>
          <w:i/>
          <w:iCs/>
          <w:color w:val="7F7F7F" w:themeColor="text1" w:themeTint="80"/>
          <w:sz w:val="22"/>
          <w:szCs w:val="22"/>
        </w:rPr>
        <w:t xml:space="preserve">1 y B5, siendo necesario completar el B2, B3 y B4 sólo </w:t>
      </w:r>
      <w:r w:rsidRPr="00AB3D97">
        <w:rPr>
          <w:rFonts w:ascii="Calibri" w:hAnsi="Calibri" w:cs="Calibri"/>
          <w:i/>
          <w:iCs/>
          <w:color w:val="7F7F7F" w:themeColor="text1" w:themeTint="80"/>
          <w:sz w:val="22"/>
          <w:szCs w:val="22"/>
        </w:rPr>
        <w:t>en caso de modificaciones respecto de la convocatoria anterior.</w:t>
      </w:r>
    </w:p>
    <w:p w14:paraId="45005CA8" w14:textId="77777777" w:rsidR="002A5C3E" w:rsidRPr="004E06D7" w:rsidRDefault="002A5C3E">
      <w:pPr>
        <w:rPr>
          <w:rFonts w:ascii="Calibri" w:hAnsi="Calibri" w:cs="Calibri"/>
          <w:b/>
          <w:sz w:val="24"/>
          <w:szCs w:val="24"/>
        </w:rPr>
      </w:pPr>
    </w:p>
    <w:p w14:paraId="304ABB61" w14:textId="6D153CE2" w:rsidR="008D38F2" w:rsidRPr="004E06D7" w:rsidRDefault="0026343D" w:rsidP="00011350">
      <w:pPr>
        <w:pStyle w:val="AVI-Titulo2"/>
      </w:pPr>
      <w:bookmarkStart w:id="18" w:name="_Toc224567209"/>
      <w:r w:rsidRPr="00051BF7">
        <w:t>B.1</w:t>
      </w:r>
      <w:r w:rsidR="0062268C" w:rsidRPr="00510875">
        <w:tab/>
      </w:r>
      <w:r w:rsidRPr="00051BF7">
        <w:t>Situación actual del proceso de contratación</w:t>
      </w:r>
      <w:bookmarkEnd w:id="18"/>
    </w:p>
    <w:p w14:paraId="3E033275" w14:textId="77777777" w:rsidR="0026343D" w:rsidRPr="008B0E06" w:rsidRDefault="0026343D" w:rsidP="008B0E06">
      <w:pPr>
        <w:pStyle w:val="Descripcin"/>
        <w:numPr>
          <w:ilvl w:val="0"/>
          <w:numId w:val="13"/>
        </w:numPr>
        <w:spacing w:after="0"/>
        <w:rPr>
          <w:iCs w:val="0"/>
          <w:szCs w:val="22"/>
        </w:rPr>
      </w:pPr>
      <w:r w:rsidRPr="008B0E06">
        <w:rPr>
          <w:iCs w:val="0"/>
          <w:szCs w:val="22"/>
        </w:rPr>
        <w:t>Especificar la situación, en el momento de la solicitud de la ayuda, del proceso de contratación del personal investigador o tecnólogo.</w:t>
      </w:r>
    </w:p>
    <w:p w14:paraId="1BB39184" w14:textId="77777777" w:rsidR="001511AA" w:rsidRPr="004E06D7" w:rsidRDefault="001511AA">
      <w:pPr>
        <w:pStyle w:val="Textoindependiente"/>
        <w:widowControl w:val="0"/>
        <w:spacing w:after="60"/>
        <w:ind w:left="709"/>
        <w:rPr>
          <w:rFonts w:ascii="Calibri" w:hAnsi="Calibri" w:cs="Calibri"/>
          <w:sz w:val="24"/>
          <w:szCs w:val="24"/>
        </w:rPr>
      </w:pPr>
    </w:p>
    <w:p w14:paraId="52E234B7" w14:textId="77777777" w:rsidR="0026343D" w:rsidRPr="00AB3D97" w:rsidRDefault="0026343D">
      <w:pPr>
        <w:pStyle w:val="Textoindependiente"/>
        <w:widowControl w:val="0"/>
        <w:spacing w:after="60"/>
        <w:ind w:left="709"/>
        <w:rPr>
          <w:rFonts w:ascii="Calibri" w:hAnsi="Calibri" w:cs="Calibri"/>
          <w:sz w:val="22"/>
          <w:szCs w:val="22"/>
        </w:rPr>
      </w:pPr>
      <w:r w:rsidRPr="00AB3D97">
        <w:rPr>
          <w:rFonts w:ascii="Calibri" w:hAnsi="Calibri" w:cs="Calibri"/>
          <w:sz w:val="22"/>
          <w:szCs w:val="22"/>
        </w:rPr>
        <w:t xml:space="preserve">Puesto a contratar: </w:t>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r>
      <w:r w:rsidRPr="00AB3D97">
        <w:rPr>
          <w:rFonts w:ascii="Calibri" w:hAnsi="Calibri" w:cs="Calibri"/>
          <w:sz w:val="22"/>
          <w:szCs w:val="22"/>
        </w:rPr>
        <w:softHyphen/>
        <w:t>______________________________________</w:t>
      </w:r>
    </w:p>
    <w:p w14:paraId="4B0D406C" w14:textId="77777777" w:rsidR="001511AA" w:rsidRPr="00AB3D97" w:rsidRDefault="001511AA">
      <w:pPr>
        <w:ind w:left="567" w:firstLine="142"/>
        <w:rPr>
          <w:rFonts w:ascii="Calibri" w:hAnsi="Calibri" w:cs="Calibri"/>
          <w:sz w:val="22"/>
          <w:szCs w:val="22"/>
        </w:rPr>
      </w:pPr>
      <w:bookmarkStart w:id="19" w:name="__Fieldmark__2022_2055593518"/>
    </w:p>
    <w:p w14:paraId="566D574F" w14:textId="77777777" w:rsidR="0026343D" w:rsidRPr="00AB3D97" w:rsidRDefault="0026343D">
      <w:pPr>
        <w:ind w:left="567" w:firstLine="142"/>
        <w:rPr>
          <w:rFonts w:ascii="Calibri" w:hAnsi="Calibri" w:cs="Calibri"/>
          <w:sz w:val="22"/>
          <w:szCs w:val="22"/>
        </w:rPr>
      </w:pPr>
      <w:r w:rsidRPr="00AB3D97">
        <w:rPr>
          <w:rFonts w:ascii="Calibri" w:hAnsi="Calibri" w:cs="Calibri"/>
          <w:sz w:val="22"/>
          <w:szCs w:val="22"/>
        </w:rPr>
        <w:fldChar w:fldCharType="begin">
          <w:ffData>
            <w:name w:val=""/>
            <w:enabled/>
            <w:calcOnExit w:val="0"/>
            <w:checkBox>
              <w:sizeAuto/>
              <w:default w:val="0"/>
              <w:checked w:val="0"/>
            </w:checkBox>
          </w:ffData>
        </w:fldChar>
      </w:r>
      <w:r w:rsidRPr="00AB3D97">
        <w:rPr>
          <w:rFonts w:ascii="Calibri" w:hAnsi="Calibri" w:cs="Calibri"/>
          <w:sz w:val="22"/>
          <w:szCs w:val="22"/>
        </w:rPr>
        <w:instrText xml:space="preserve"> FORMCHECKBOX </w:instrText>
      </w:r>
      <w:r w:rsidRPr="00AB3D97">
        <w:rPr>
          <w:rFonts w:ascii="Calibri" w:hAnsi="Calibri" w:cs="Calibri"/>
          <w:sz w:val="22"/>
          <w:szCs w:val="22"/>
        </w:rPr>
      </w:r>
      <w:r w:rsidRPr="00AB3D97">
        <w:rPr>
          <w:rFonts w:ascii="Calibri" w:hAnsi="Calibri" w:cs="Calibri"/>
          <w:sz w:val="22"/>
          <w:szCs w:val="22"/>
        </w:rPr>
        <w:fldChar w:fldCharType="separate"/>
      </w:r>
      <w:r w:rsidRPr="00AB3D97">
        <w:rPr>
          <w:rFonts w:ascii="Calibri" w:hAnsi="Calibri" w:cs="Calibri"/>
          <w:sz w:val="22"/>
          <w:szCs w:val="22"/>
        </w:rPr>
        <w:fldChar w:fldCharType="end"/>
      </w:r>
      <w:bookmarkEnd w:id="19"/>
      <w:r w:rsidRPr="00AB3D97">
        <w:rPr>
          <w:rFonts w:ascii="Calibri" w:hAnsi="Calibri" w:cs="Calibri"/>
          <w:sz w:val="22"/>
          <w:szCs w:val="22"/>
        </w:rPr>
        <w:tab/>
      </w:r>
      <w:r w:rsidR="003277AE" w:rsidRPr="00AB3D97">
        <w:rPr>
          <w:rFonts w:ascii="Calibri" w:hAnsi="Calibri" w:cs="Calibri"/>
          <w:sz w:val="22"/>
          <w:szCs w:val="22"/>
        </w:rPr>
        <w:t>E</w:t>
      </w:r>
      <w:r w:rsidRPr="00AB3D97">
        <w:rPr>
          <w:rFonts w:ascii="Calibri" w:hAnsi="Calibri" w:cs="Calibri"/>
          <w:sz w:val="22"/>
          <w:szCs w:val="22"/>
        </w:rPr>
        <w:t>n proceso de selección</w:t>
      </w:r>
    </w:p>
    <w:bookmarkStart w:id="20" w:name="__Fieldmark__2023_2055593518"/>
    <w:p w14:paraId="3BBB5701" w14:textId="77777777" w:rsidR="0026343D" w:rsidRPr="00AB3D97" w:rsidRDefault="0026343D">
      <w:pPr>
        <w:ind w:left="567" w:firstLine="142"/>
        <w:rPr>
          <w:rFonts w:ascii="Calibri" w:hAnsi="Calibri" w:cs="Calibri"/>
          <w:sz w:val="22"/>
          <w:szCs w:val="22"/>
        </w:rPr>
      </w:pPr>
      <w:r w:rsidRPr="00AB3D97">
        <w:rPr>
          <w:rFonts w:ascii="Calibri" w:hAnsi="Calibri" w:cs="Calibri"/>
          <w:sz w:val="22"/>
          <w:szCs w:val="22"/>
        </w:rPr>
        <w:fldChar w:fldCharType="begin">
          <w:ffData>
            <w:name w:val=""/>
            <w:enabled/>
            <w:calcOnExit w:val="0"/>
            <w:checkBox>
              <w:sizeAuto/>
              <w:default w:val="0"/>
              <w:checked w:val="0"/>
            </w:checkBox>
          </w:ffData>
        </w:fldChar>
      </w:r>
      <w:r w:rsidRPr="00AB3D97">
        <w:rPr>
          <w:rFonts w:ascii="Calibri" w:hAnsi="Calibri" w:cs="Calibri"/>
          <w:sz w:val="22"/>
          <w:szCs w:val="22"/>
        </w:rPr>
        <w:instrText xml:space="preserve"> FORMCHECKBOX </w:instrText>
      </w:r>
      <w:r w:rsidRPr="00AB3D97">
        <w:rPr>
          <w:rFonts w:ascii="Calibri" w:hAnsi="Calibri" w:cs="Calibri"/>
          <w:sz w:val="22"/>
          <w:szCs w:val="22"/>
        </w:rPr>
      </w:r>
      <w:r w:rsidRPr="00AB3D97">
        <w:rPr>
          <w:rFonts w:ascii="Calibri" w:hAnsi="Calibri" w:cs="Calibri"/>
          <w:sz w:val="22"/>
          <w:szCs w:val="22"/>
        </w:rPr>
        <w:fldChar w:fldCharType="separate"/>
      </w:r>
      <w:r w:rsidRPr="00AB3D97">
        <w:rPr>
          <w:rFonts w:ascii="Calibri" w:hAnsi="Calibri" w:cs="Calibri"/>
          <w:sz w:val="22"/>
          <w:szCs w:val="22"/>
        </w:rPr>
        <w:fldChar w:fldCharType="end"/>
      </w:r>
      <w:bookmarkEnd w:id="20"/>
      <w:r w:rsidR="003277AE" w:rsidRPr="00AB3D97">
        <w:rPr>
          <w:rFonts w:ascii="Calibri" w:hAnsi="Calibri" w:cs="Calibri"/>
          <w:sz w:val="22"/>
          <w:szCs w:val="22"/>
        </w:rPr>
        <w:tab/>
        <w:t>S</w:t>
      </w:r>
      <w:r w:rsidRPr="00AB3D97">
        <w:rPr>
          <w:rFonts w:ascii="Calibri" w:hAnsi="Calibri" w:cs="Calibri"/>
          <w:sz w:val="22"/>
          <w:szCs w:val="22"/>
        </w:rPr>
        <w:t>eleccionado pendiente de formalizar la contratación</w:t>
      </w:r>
    </w:p>
    <w:bookmarkStart w:id="21" w:name="__Fieldmark__2024_2055593518"/>
    <w:p w14:paraId="1D058B05" w14:textId="77777777" w:rsidR="0026343D" w:rsidRPr="00011350" w:rsidRDefault="0026343D">
      <w:pPr>
        <w:ind w:left="567" w:firstLine="142"/>
        <w:rPr>
          <w:rFonts w:ascii="Calibri" w:hAnsi="Calibri" w:cs="Calibri"/>
          <w:sz w:val="22"/>
          <w:szCs w:val="22"/>
        </w:rPr>
      </w:pPr>
      <w:r w:rsidRPr="00011350">
        <w:rPr>
          <w:rFonts w:ascii="Calibri" w:hAnsi="Calibri" w:cs="Calibri"/>
          <w:sz w:val="22"/>
          <w:szCs w:val="22"/>
        </w:rPr>
        <w:fldChar w:fldCharType="begin">
          <w:ffData>
            <w:name w:val=""/>
            <w:enabled/>
            <w:calcOnExit w:val="0"/>
            <w:checkBox>
              <w:sizeAuto/>
              <w:default w:val="0"/>
              <w:checked w:val="0"/>
            </w:checkBox>
          </w:ffData>
        </w:fldChar>
      </w:r>
      <w:r w:rsidRPr="00011350">
        <w:rPr>
          <w:rFonts w:ascii="Calibri" w:hAnsi="Calibri" w:cs="Calibri"/>
          <w:sz w:val="22"/>
          <w:szCs w:val="22"/>
        </w:rPr>
        <w:instrText xml:space="preserve"> FORMCHECKBOX </w:instrText>
      </w:r>
      <w:r w:rsidRPr="00011350">
        <w:rPr>
          <w:rFonts w:ascii="Calibri" w:hAnsi="Calibri" w:cs="Calibri"/>
          <w:sz w:val="22"/>
          <w:szCs w:val="22"/>
        </w:rPr>
      </w:r>
      <w:r w:rsidRPr="00011350">
        <w:rPr>
          <w:rFonts w:ascii="Calibri" w:hAnsi="Calibri" w:cs="Calibri"/>
          <w:sz w:val="22"/>
          <w:szCs w:val="22"/>
        </w:rPr>
        <w:fldChar w:fldCharType="separate"/>
      </w:r>
      <w:r w:rsidRPr="00011350">
        <w:rPr>
          <w:rFonts w:ascii="Calibri" w:hAnsi="Calibri" w:cs="Calibri"/>
          <w:sz w:val="22"/>
          <w:szCs w:val="22"/>
        </w:rPr>
        <w:fldChar w:fldCharType="end"/>
      </w:r>
      <w:bookmarkEnd w:id="21"/>
      <w:r w:rsidR="003277AE" w:rsidRPr="00011350">
        <w:rPr>
          <w:rFonts w:ascii="Calibri" w:hAnsi="Calibri" w:cs="Calibri"/>
          <w:sz w:val="22"/>
          <w:szCs w:val="22"/>
        </w:rPr>
        <w:tab/>
        <w:t>C</w:t>
      </w:r>
      <w:r w:rsidRPr="00011350">
        <w:rPr>
          <w:rFonts w:ascii="Calibri" w:hAnsi="Calibri" w:cs="Calibri"/>
          <w:sz w:val="22"/>
          <w:szCs w:val="22"/>
        </w:rPr>
        <w:t>ontratado/a en fecha___________________</w:t>
      </w:r>
    </w:p>
    <w:p w14:paraId="78B3077E" w14:textId="77777777" w:rsidR="00C665DD" w:rsidRPr="00011350" w:rsidRDefault="00C665DD" w:rsidP="00C665DD">
      <w:pPr>
        <w:ind w:left="567" w:firstLine="142"/>
        <w:rPr>
          <w:rFonts w:ascii="Calibri" w:hAnsi="Calibri" w:cs="Calibri"/>
          <w:sz w:val="22"/>
          <w:szCs w:val="22"/>
        </w:rPr>
      </w:pPr>
    </w:p>
    <w:p w14:paraId="07337453" w14:textId="4C9C9A7B" w:rsidR="00C665DD" w:rsidRPr="00011350" w:rsidRDefault="00C665DD" w:rsidP="00C665DD">
      <w:pPr>
        <w:ind w:left="567" w:firstLine="142"/>
        <w:rPr>
          <w:rFonts w:ascii="Calibri" w:hAnsi="Calibri" w:cs="Calibri"/>
          <w:sz w:val="22"/>
          <w:szCs w:val="22"/>
        </w:rPr>
      </w:pPr>
      <w:r w:rsidRPr="00011350">
        <w:rPr>
          <w:rFonts w:ascii="Calibri" w:hAnsi="Calibri" w:cs="Calibri"/>
          <w:sz w:val="22"/>
          <w:szCs w:val="22"/>
        </w:rPr>
        <w:fldChar w:fldCharType="begin">
          <w:ffData>
            <w:name w:val=""/>
            <w:enabled/>
            <w:calcOnExit w:val="0"/>
            <w:checkBox>
              <w:sizeAuto/>
              <w:default w:val="0"/>
              <w:checked w:val="0"/>
            </w:checkBox>
          </w:ffData>
        </w:fldChar>
      </w:r>
      <w:r w:rsidRPr="00011350">
        <w:rPr>
          <w:rFonts w:ascii="Calibri" w:hAnsi="Calibri" w:cs="Calibri"/>
          <w:sz w:val="22"/>
          <w:szCs w:val="22"/>
        </w:rPr>
        <w:instrText xml:space="preserve"> FORMCHECKBOX </w:instrText>
      </w:r>
      <w:r w:rsidRPr="00011350">
        <w:rPr>
          <w:rFonts w:ascii="Calibri" w:hAnsi="Calibri" w:cs="Calibri"/>
          <w:sz w:val="22"/>
          <w:szCs w:val="22"/>
        </w:rPr>
      </w:r>
      <w:r w:rsidRPr="00011350">
        <w:rPr>
          <w:rFonts w:ascii="Calibri" w:hAnsi="Calibri" w:cs="Calibri"/>
          <w:sz w:val="22"/>
          <w:szCs w:val="22"/>
        </w:rPr>
        <w:fldChar w:fldCharType="separate"/>
      </w:r>
      <w:r w:rsidRPr="00011350">
        <w:rPr>
          <w:rFonts w:ascii="Calibri" w:hAnsi="Calibri" w:cs="Calibri"/>
          <w:sz w:val="22"/>
          <w:szCs w:val="22"/>
        </w:rPr>
        <w:fldChar w:fldCharType="end"/>
      </w:r>
      <w:r w:rsidRPr="00011350">
        <w:rPr>
          <w:rFonts w:ascii="Calibri" w:hAnsi="Calibri" w:cs="Calibri"/>
          <w:sz w:val="22"/>
          <w:szCs w:val="22"/>
        </w:rPr>
        <w:tab/>
        <w:t>Existe continuidad de la persona apoyada en el ejercicio anterior</w:t>
      </w:r>
      <w:r w:rsidR="00011350">
        <w:rPr>
          <w:rFonts w:ascii="Calibri" w:hAnsi="Calibri" w:cs="Calibri"/>
          <w:sz w:val="22"/>
          <w:szCs w:val="22"/>
        </w:rPr>
        <w:t>; expediente_______</w:t>
      </w:r>
    </w:p>
    <w:p w14:paraId="5C0237E4" w14:textId="77777777" w:rsidR="0026343D" w:rsidRDefault="0026343D">
      <w:pPr>
        <w:rPr>
          <w:rFonts w:ascii="Calibri" w:hAnsi="Calibri" w:cs="Calibri"/>
          <w:i/>
          <w:iCs/>
          <w:color w:val="333333"/>
          <w:sz w:val="24"/>
          <w:szCs w:val="24"/>
        </w:rPr>
      </w:pPr>
    </w:p>
    <w:p w14:paraId="1CA4AA9D" w14:textId="77777777" w:rsidR="00040290" w:rsidRPr="004E06D7" w:rsidRDefault="00040290">
      <w:pPr>
        <w:rPr>
          <w:rFonts w:ascii="Calibri" w:hAnsi="Calibri" w:cs="Calibri"/>
          <w:i/>
          <w:iCs/>
          <w:color w:val="333333"/>
          <w:sz w:val="24"/>
          <w:szCs w:val="24"/>
        </w:rPr>
      </w:pPr>
    </w:p>
    <w:p w14:paraId="62DCCA3E" w14:textId="1A04ECD1" w:rsidR="0026343D" w:rsidRPr="004E06D7" w:rsidRDefault="0026343D" w:rsidP="00AB3D97">
      <w:pPr>
        <w:pStyle w:val="AVI-Titulo2"/>
      </w:pPr>
      <w:bookmarkStart w:id="22" w:name="_Toc224567210"/>
      <w:r w:rsidRPr="00040290">
        <w:t>B.2</w:t>
      </w:r>
      <w:r w:rsidR="0062268C" w:rsidRPr="00510875">
        <w:tab/>
      </w:r>
      <w:r w:rsidRPr="00040290">
        <w:t>Proceso de selección</w:t>
      </w:r>
      <w:bookmarkEnd w:id="22"/>
    </w:p>
    <w:p w14:paraId="0575A623" w14:textId="77777777" w:rsidR="008B0E06" w:rsidRDefault="0026343D" w:rsidP="008B0E06">
      <w:pPr>
        <w:pStyle w:val="Descripcin"/>
        <w:numPr>
          <w:ilvl w:val="0"/>
          <w:numId w:val="13"/>
        </w:numPr>
        <w:spacing w:after="0"/>
        <w:rPr>
          <w:iCs w:val="0"/>
          <w:szCs w:val="22"/>
        </w:rPr>
      </w:pPr>
      <w:r w:rsidRPr="008B0E06">
        <w:rPr>
          <w:iCs w:val="0"/>
          <w:szCs w:val="22"/>
        </w:rPr>
        <w:t>Informar sobre el proceso de selección (responsables de la selección, medios empleados para la promoción/publicidad del puesto, candidatos presentados y evaluados, criterios utilizados, etc.) y adjuntar copia documental del proceso de selección y de la promoción/publicación de la oferta laboral.</w:t>
      </w:r>
    </w:p>
    <w:p w14:paraId="541826A2" w14:textId="70B967FC" w:rsidR="007F6148" w:rsidRPr="008B0E06" w:rsidRDefault="007F6148" w:rsidP="008B0E06">
      <w:pPr>
        <w:pStyle w:val="Descripcin"/>
        <w:spacing w:after="0"/>
        <w:ind w:left="720"/>
        <w:rPr>
          <w:iCs w:val="0"/>
          <w:szCs w:val="22"/>
        </w:rPr>
      </w:pPr>
    </w:p>
    <w:tbl>
      <w:tblPr>
        <w:tblStyle w:val="Tablaconcuadrcula"/>
        <w:tblW w:w="0" w:type="auto"/>
        <w:jc w:val="center"/>
        <w:shd w:val="clear" w:color="auto" w:fill="E8E8E8"/>
        <w:tblLook w:val="04A0" w:firstRow="1" w:lastRow="0" w:firstColumn="1" w:lastColumn="0" w:noHBand="0" w:noVBand="1"/>
      </w:tblPr>
      <w:tblGrid>
        <w:gridCol w:w="8494"/>
      </w:tblGrid>
      <w:tr w:rsidR="00040290" w:rsidRPr="00040290" w14:paraId="4C71D731" w14:textId="77777777" w:rsidTr="00AB3D97">
        <w:trPr>
          <w:trHeight w:val="290"/>
          <w:jc w:val="center"/>
        </w:trPr>
        <w:tc>
          <w:tcPr>
            <w:tcW w:w="8494" w:type="dxa"/>
            <w:shd w:val="clear" w:color="auto" w:fill="E8E8E8"/>
          </w:tcPr>
          <w:p w14:paraId="0A415378" w14:textId="77777777" w:rsidR="008816A7" w:rsidRDefault="00040290" w:rsidP="00510875">
            <w:pPr>
              <w:tabs>
                <w:tab w:val="left" w:pos="426"/>
              </w:tabs>
              <w:spacing w:after="60"/>
              <w:jc w:val="center"/>
              <w:rPr>
                <w:rFonts w:ascii="Calibri" w:hAnsi="Calibri" w:cs="Calibri"/>
                <w:i/>
                <w:iCs/>
                <w:lang w:val="es-ES_tradnl"/>
              </w:rPr>
            </w:pPr>
            <w:r w:rsidRPr="00AB3D97">
              <w:rPr>
                <w:rFonts w:ascii="Calibri" w:hAnsi="Calibri" w:cs="Calibri"/>
                <w:i/>
                <w:iCs/>
                <w:lang w:val="es-ES_tradnl"/>
              </w:rPr>
              <w:t xml:space="preserve">Adjuntar a la solicitud justificación documental del proceso de selección: informes de selección, </w:t>
            </w:r>
          </w:p>
          <w:p w14:paraId="2E03376B" w14:textId="5AF52961" w:rsidR="00040290" w:rsidRPr="00AB3D97" w:rsidRDefault="00040290" w:rsidP="00510875">
            <w:pPr>
              <w:tabs>
                <w:tab w:val="left" w:pos="426"/>
              </w:tabs>
              <w:spacing w:after="60"/>
              <w:jc w:val="center"/>
              <w:rPr>
                <w:rFonts w:ascii="Calibri" w:hAnsi="Calibri" w:cs="Calibri"/>
                <w:i/>
                <w:iCs/>
              </w:rPr>
            </w:pPr>
            <w:r w:rsidRPr="00AB3D97">
              <w:rPr>
                <w:rFonts w:ascii="Calibri" w:hAnsi="Calibri" w:cs="Calibri"/>
                <w:i/>
                <w:iCs/>
                <w:lang w:val="es-ES_tradnl"/>
              </w:rPr>
              <w:t>copia de la oferta publicada en portales de empleo, etc.</w:t>
            </w:r>
          </w:p>
        </w:tc>
      </w:tr>
    </w:tbl>
    <w:p w14:paraId="2BAE2C22" w14:textId="77777777" w:rsidR="004B6DA0" w:rsidRDefault="004B6DA0" w:rsidP="004B6DA0">
      <w:pPr>
        <w:rPr>
          <w:rFonts w:ascii="Calibri" w:hAnsi="Calibri" w:cs="Calibri"/>
          <w:i/>
          <w:iCs/>
          <w:color w:val="333333"/>
          <w:sz w:val="24"/>
          <w:szCs w:val="24"/>
        </w:rPr>
      </w:pPr>
    </w:p>
    <w:p w14:paraId="53DFEBA4" w14:textId="77777777" w:rsidR="004B6DA0" w:rsidRPr="004E06D7" w:rsidRDefault="004B6DA0" w:rsidP="004B6DA0">
      <w:pPr>
        <w:rPr>
          <w:rFonts w:ascii="Calibri" w:hAnsi="Calibri" w:cs="Calibri"/>
          <w:i/>
          <w:iCs/>
          <w:color w:val="333333"/>
          <w:sz w:val="24"/>
          <w:szCs w:val="24"/>
        </w:rPr>
      </w:pPr>
    </w:p>
    <w:p w14:paraId="0DDE3689" w14:textId="6538D491" w:rsidR="0026343D" w:rsidRPr="007473E0" w:rsidRDefault="0026343D" w:rsidP="00AB3D97">
      <w:pPr>
        <w:pStyle w:val="AVI-Titulo2"/>
      </w:pPr>
      <w:bookmarkStart w:id="23" w:name="_Toc224567211"/>
      <w:r w:rsidRPr="00040290">
        <w:t>B.3</w:t>
      </w:r>
      <w:r w:rsidR="0062268C" w:rsidRPr="00510875">
        <w:tab/>
      </w:r>
      <w:r w:rsidRPr="00040290">
        <w:t>Características de la contratación/condiciones laborales</w:t>
      </w:r>
      <w:bookmarkEnd w:id="23"/>
    </w:p>
    <w:p w14:paraId="20DEE2C3" w14:textId="77777777" w:rsidR="0026343D" w:rsidRPr="008B0E06" w:rsidRDefault="0026343D" w:rsidP="00230DBD">
      <w:pPr>
        <w:pStyle w:val="Descripcin"/>
        <w:numPr>
          <w:ilvl w:val="0"/>
          <w:numId w:val="13"/>
        </w:numPr>
        <w:spacing w:after="0"/>
        <w:rPr>
          <w:iCs w:val="0"/>
          <w:szCs w:val="22"/>
        </w:rPr>
      </w:pPr>
      <w:r w:rsidRPr="00230DBD">
        <w:rPr>
          <w:iCs w:val="0"/>
          <w:szCs w:val="22"/>
        </w:rPr>
        <w:t>Cumplimentar el cuadro.</w:t>
      </w:r>
    </w:p>
    <w:p w14:paraId="21AE2723" w14:textId="77777777" w:rsidR="004E06D7" w:rsidRPr="00AB3D97" w:rsidRDefault="0026343D">
      <w:pPr>
        <w:ind w:left="709"/>
        <w:rPr>
          <w:rFonts w:ascii="Calibri" w:hAnsi="Calibri" w:cs="Calibri"/>
          <w:bCs/>
          <w:color w:val="333333"/>
          <w:sz w:val="22"/>
          <w:szCs w:val="22"/>
        </w:rPr>
      </w:pPr>
      <w:r w:rsidRPr="00AB3D97">
        <w:rPr>
          <w:rFonts w:ascii="Calibri" w:hAnsi="Calibri" w:cs="Calibri"/>
          <w:bCs/>
          <w:color w:val="333333"/>
          <w:sz w:val="22"/>
          <w:szCs w:val="22"/>
        </w:rPr>
        <w:t xml:space="preserve">Si aún no se ha producido la selección o la contratación, cumplimentar los apartados B.3 y B.4 en la fase de justificación. </w:t>
      </w:r>
    </w:p>
    <w:p w14:paraId="31202A74" w14:textId="77777777" w:rsidR="0026343D" w:rsidRPr="004E06D7" w:rsidRDefault="004E06D7">
      <w:pPr>
        <w:ind w:left="709"/>
        <w:rPr>
          <w:sz w:val="24"/>
          <w:szCs w:val="24"/>
        </w:rPr>
      </w:pPr>
      <w:r>
        <w:rPr>
          <w:rFonts w:ascii="Calibri" w:hAnsi="Calibri" w:cs="Calibri"/>
          <w:bCs/>
          <w:color w:val="333333"/>
          <w:sz w:val="24"/>
          <w:szCs w:val="24"/>
        </w:rPr>
        <w:br w:type="page"/>
      </w:r>
    </w:p>
    <w:tbl>
      <w:tblPr>
        <w:tblW w:w="9376" w:type="dxa"/>
        <w:tblInd w:w="-44" w:type="dxa"/>
        <w:tblLayout w:type="fixed"/>
        <w:tblLook w:val="0000" w:firstRow="0" w:lastRow="0" w:firstColumn="0" w:lastColumn="0" w:noHBand="0" w:noVBand="0"/>
      </w:tblPr>
      <w:tblGrid>
        <w:gridCol w:w="2279"/>
        <w:gridCol w:w="1979"/>
        <w:gridCol w:w="1701"/>
        <w:gridCol w:w="987"/>
        <w:gridCol w:w="714"/>
        <w:gridCol w:w="1716"/>
      </w:tblGrid>
      <w:tr w:rsidR="00040290" w:rsidRPr="00DF7C77" w14:paraId="52F5E773" w14:textId="77777777" w:rsidTr="00AB3D97">
        <w:trPr>
          <w:trHeight w:hRule="exact" w:val="354"/>
        </w:trPr>
        <w:tc>
          <w:tcPr>
            <w:tcW w:w="2279" w:type="dxa"/>
            <w:tcBorders>
              <w:top w:val="single" w:sz="4" w:space="0" w:color="000000"/>
              <w:left w:val="single" w:sz="4" w:space="0" w:color="000000"/>
              <w:bottom w:val="single" w:sz="4" w:space="0" w:color="000000"/>
            </w:tcBorders>
            <w:shd w:val="clear" w:color="auto" w:fill="E5E5E5"/>
          </w:tcPr>
          <w:p w14:paraId="4E7E971D" w14:textId="77777777" w:rsidR="00040290" w:rsidRPr="00AB3D97" w:rsidRDefault="00040290" w:rsidP="00510875">
            <w:pPr>
              <w:spacing w:after="60"/>
              <w:rPr>
                <w:rFonts w:ascii="Calibri" w:hAnsi="Calibri" w:cs="Calibri"/>
                <w:sz w:val="22"/>
                <w:szCs w:val="22"/>
              </w:rPr>
            </w:pPr>
            <w:r w:rsidRPr="00AB3D97">
              <w:rPr>
                <w:rFonts w:ascii="Calibri" w:hAnsi="Calibri" w:cs="Calibri"/>
                <w:color w:val="333333"/>
                <w:sz w:val="22"/>
                <w:szCs w:val="22"/>
              </w:rPr>
              <w:t xml:space="preserve">Nombre </w:t>
            </w:r>
          </w:p>
        </w:tc>
        <w:tc>
          <w:tcPr>
            <w:tcW w:w="4667" w:type="dxa"/>
            <w:gridSpan w:val="3"/>
            <w:tcBorders>
              <w:top w:val="single" w:sz="4" w:space="0" w:color="000000"/>
              <w:left w:val="single" w:sz="4" w:space="0" w:color="000000"/>
              <w:bottom w:val="single" w:sz="4" w:space="0" w:color="000000"/>
            </w:tcBorders>
            <w:shd w:val="clear" w:color="auto" w:fill="E5E5E5"/>
          </w:tcPr>
          <w:p w14:paraId="697807C1" w14:textId="77777777" w:rsidR="00040290" w:rsidRPr="00AB3D97" w:rsidRDefault="00040290" w:rsidP="00510875">
            <w:pPr>
              <w:spacing w:after="60"/>
              <w:rPr>
                <w:rFonts w:ascii="Calibri" w:hAnsi="Calibri" w:cs="Calibri"/>
                <w:sz w:val="22"/>
                <w:szCs w:val="22"/>
              </w:rPr>
            </w:pPr>
            <w:r w:rsidRPr="00AB3D97">
              <w:rPr>
                <w:rFonts w:ascii="Calibri" w:hAnsi="Calibri" w:cs="Calibri"/>
                <w:color w:val="333333"/>
                <w:sz w:val="22"/>
                <w:szCs w:val="22"/>
              </w:rPr>
              <w:t xml:space="preserve">Apellidos </w:t>
            </w:r>
          </w:p>
        </w:tc>
        <w:tc>
          <w:tcPr>
            <w:tcW w:w="2430" w:type="dxa"/>
            <w:gridSpan w:val="2"/>
            <w:tcBorders>
              <w:top w:val="single" w:sz="4" w:space="0" w:color="000000"/>
              <w:left w:val="single" w:sz="4" w:space="0" w:color="000000"/>
              <w:bottom w:val="single" w:sz="4" w:space="0" w:color="000000"/>
              <w:right w:val="single" w:sz="4" w:space="0" w:color="000000"/>
            </w:tcBorders>
            <w:shd w:val="clear" w:color="auto" w:fill="E5E5E5"/>
          </w:tcPr>
          <w:p w14:paraId="3CCE573F" w14:textId="578078C6" w:rsidR="00040290" w:rsidRPr="00AB3D97" w:rsidRDefault="00011350" w:rsidP="00510875">
            <w:pPr>
              <w:spacing w:after="60"/>
              <w:rPr>
                <w:rFonts w:ascii="Calibri" w:hAnsi="Calibri" w:cs="Calibri"/>
                <w:sz w:val="22"/>
                <w:szCs w:val="22"/>
              </w:rPr>
            </w:pPr>
            <w:r>
              <w:rPr>
                <w:rFonts w:ascii="Calibri" w:hAnsi="Calibri" w:cs="Calibri"/>
                <w:sz w:val="22"/>
                <w:szCs w:val="22"/>
              </w:rPr>
              <w:t>Género</w:t>
            </w:r>
            <w:r w:rsidRPr="00AB3D97">
              <w:rPr>
                <w:rFonts w:ascii="Calibri" w:hAnsi="Calibri" w:cs="Calibri"/>
                <w:sz w:val="22"/>
                <w:szCs w:val="22"/>
              </w:rPr>
              <w:t xml:space="preserve"> </w:t>
            </w:r>
          </w:p>
        </w:tc>
      </w:tr>
      <w:tr w:rsidR="00040290" w:rsidRPr="00DF7C77" w14:paraId="67360B1C" w14:textId="77777777" w:rsidTr="00AB3D97">
        <w:tc>
          <w:tcPr>
            <w:tcW w:w="2279" w:type="dxa"/>
            <w:tcBorders>
              <w:top w:val="single" w:sz="4" w:space="0" w:color="000000"/>
              <w:left w:val="single" w:sz="4" w:space="0" w:color="000000"/>
              <w:bottom w:val="single" w:sz="4" w:space="0" w:color="000000"/>
            </w:tcBorders>
          </w:tcPr>
          <w:p w14:paraId="3EBCFF45" w14:textId="77777777" w:rsidR="00040290" w:rsidRPr="00AB3D97" w:rsidRDefault="00040290" w:rsidP="00510875">
            <w:pPr>
              <w:snapToGrid w:val="0"/>
              <w:spacing w:after="60"/>
              <w:rPr>
                <w:rFonts w:ascii="Calibri" w:hAnsi="Calibri" w:cs="Calibri"/>
                <w:color w:val="333333"/>
                <w:sz w:val="22"/>
                <w:szCs w:val="22"/>
              </w:rPr>
            </w:pPr>
          </w:p>
        </w:tc>
        <w:tc>
          <w:tcPr>
            <w:tcW w:w="4667" w:type="dxa"/>
            <w:gridSpan w:val="3"/>
            <w:tcBorders>
              <w:top w:val="single" w:sz="4" w:space="0" w:color="000000"/>
              <w:left w:val="single" w:sz="4" w:space="0" w:color="000000"/>
              <w:bottom w:val="single" w:sz="4" w:space="0" w:color="000000"/>
            </w:tcBorders>
          </w:tcPr>
          <w:p w14:paraId="7399C165" w14:textId="77777777" w:rsidR="00040290" w:rsidRPr="00AB3D97" w:rsidRDefault="00040290" w:rsidP="00510875">
            <w:pPr>
              <w:snapToGrid w:val="0"/>
              <w:spacing w:after="60"/>
              <w:rPr>
                <w:rFonts w:ascii="Calibri" w:hAnsi="Calibri" w:cs="Calibri"/>
                <w:color w:val="333333"/>
                <w:sz w:val="22"/>
                <w:szCs w:val="22"/>
              </w:rPr>
            </w:pPr>
          </w:p>
        </w:tc>
        <w:tc>
          <w:tcPr>
            <w:tcW w:w="2430" w:type="dxa"/>
            <w:gridSpan w:val="2"/>
            <w:tcBorders>
              <w:top w:val="single" w:sz="4" w:space="0" w:color="000000"/>
              <w:left w:val="single" w:sz="4" w:space="0" w:color="000000"/>
              <w:bottom w:val="single" w:sz="4" w:space="0" w:color="000000"/>
              <w:right w:val="single" w:sz="4" w:space="0" w:color="000000"/>
            </w:tcBorders>
          </w:tcPr>
          <w:p w14:paraId="6C9D3CE5" w14:textId="77777777" w:rsidR="00040290" w:rsidRPr="00AB3D97" w:rsidRDefault="00040290" w:rsidP="00510875">
            <w:pPr>
              <w:snapToGrid w:val="0"/>
              <w:spacing w:after="60"/>
              <w:rPr>
                <w:rFonts w:ascii="Calibri" w:hAnsi="Calibri" w:cs="Calibri"/>
                <w:color w:val="333333"/>
                <w:sz w:val="22"/>
                <w:szCs w:val="22"/>
              </w:rPr>
            </w:pPr>
          </w:p>
        </w:tc>
      </w:tr>
      <w:tr w:rsidR="00040290" w:rsidRPr="00DF7C77" w14:paraId="60FBAEFD" w14:textId="77777777" w:rsidTr="00AB3D97">
        <w:trPr>
          <w:trHeight w:hRule="exact" w:val="342"/>
        </w:trPr>
        <w:tc>
          <w:tcPr>
            <w:tcW w:w="9376" w:type="dxa"/>
            <w:gridSpan w:val="6"/>
            <w:tcBorders>
              <w:top w:val="single" w:sz="4" w:space="0" w:color="000000"/>
              <w:left w:val="single" w:sz="4" w:space="0" w:color="000000"/>
              <w:bottom w:val="single" w:sz="4" w:space="0" w:color="000000"/>
              <w:right w:val="single" w:sz="4" w:space="0" w:color="000000"/>
            </w:tcBorders>
            <w:shd w:val="clear" w:color="auto" w:fill="E5E5E5"/>
          </w:tcPr>
          <w:p w14:paraId="1F4624BA" w14:textId="13290CDE" w:rsidR="00040290" w:rsidRPr="00AB3D97" w:rsidRDefault="00040290" w:rsidP="00510875">
            <w:pPr>
              <w:spacing w:after="60"/>
              <w:rPr>
                <w:rFonts w:ascii="Calibri" w:hAnsi="Calibri" w:cs="Calibri"/>
                <w:sz w:val="22"/>
                <w:szCs w:val="22"/>
              </w:rPr>
            </w:pPr>
            <w:r w:rsidRPr="00AB3D97">
              <w:rPr>
                <w:rFonts w:ascii="Calibri" w:hAnsi="Calibri" w:cs="Calibri"/>
                <w:color w:val="333333"/>
                <w:sz w:val="22"/>
                <w:szCs w:val="22"/>
              </w:rPr>
              <w:t>Titulaciones</w:t>
            </w:r>
          </w:p>
        </w:tc>
      </w:tr>
      <w:tr w:rsidR="00040290" w:rsidRPr="00DF7C77" w14:paraId="4CDA69B5" w14:textId="77777777" w:rsidTr="00510875">
        <w:tc>
          <w:tcPr>
            <w:tcW w:w="9376" w:type="dxa"/>
            <w:gridSpan w:val="6"/>
            <w:tcBorders>
              <w:top w:val="single" w:sz="4" w:space="0" w:color="000000"/>
              <w:left w:val="single" w:sz="4" w:space="0" w:color="000000"/>
              <w:bottom w:val="single" w:sz="4" w:space="0" w:color="000000"/>
              <w:right w:val="single" w:sz="4" w:space="0" w:color="000000"/>
            </w:tcBorders>
          </w:tcPr>
          <w:p w14:paraId="3274FB53" w14:textId="77777777" w:rsidR="00040290" w:rsidRPr="00AB3D97" w:rsidRDefault="00040290" w:rsidP="00AB3D97">
            <w:pPr>
              <w:numPr>
                <w:ilvl w:val="0"/>
                <w:numId w:val="19"/>
              </w:numPr>
              <w:snapToGrid w:val="0"/>
              <w:spacing w:after="60"/>
              <w:rPr>
                <w:rFonts w:ascii="Calibri" w:hAnsi="Calibri" w:cs="Calibri"/>
                <w:color w:val="333333"/>
                <w:sz w:val="22"/>
                <w:szCs w:val="22"/>
              </w:rPr>
            </w:pPr>
          </w:p>
        </w:tc>
      </w:tr>
      <w:tr w:rsidR="00040290" w:rsidRPr="00DF7C77" w14:paraId="6BF688A9" w14:textId="77777777" w:rsidTr="00AB3D97">
        <w:trPr>
          <w:trHeight w:hRule="exact" w:val="336"/>
        </w:trPr>
        <w:tc>
          <w:tcPr>
            <w:tcW w:w="2279" w:type="dxa"/>
            <w:tcBorders>
              <w:top w:val="single" w:sz="4" w:space="0" w:color="000000"/>
              <w:left w:val="single" w:sz="4" w:space="0" w:color="000000"/>
              <w:bottom w:val="single" w:sz="4" w:space="0" w:color="000000"/>
            </w:tcBorders>
            <w:shd w:val="clear" w:color="auto" w:fill="E5E5E5"/>
          </w:tcPr>
          <w:p w14:paraId="72161453" w14:textId="77777777" w:rsidR="00040290" w:rsidRPr="00AB3D97" w:rsidRDefault="00040290" w:rsidP="00510875">
            <w:pPr>
              <w:spacing w:after="60"/>
              <w:rPr>
                <w:rFonts w:ascii="Calibri" w:hAnsi="Calibri" w:cs="Calibri"/>
                <w:sz w:val="22"/>
                <w:szCs w:val="22"/>
              </w:rPr>
            </w:pPr>
            <w:r w:rsidRPr="00AB3D97">
              <w:rPr>
                <w:rFonts w:ascii="Calibri" w:hAnsi="Calibri" w:cs="Calibri"/>
                <w:color w:val="333333"/>
                <w:sz w:val="22"/>
                <w:szCs w:val="22"/>
              </w:rPr>
              <w:t>Nacionalidad</w:t>
            </w:r>
          </w:p>
        </w:tc>
        <w:tc>
          <w:tcPr>
            <w:tcW w:w="3680" w:type="dxa"/>
            <w:gridSpan w:val="2"/>
            <w:tcBorders>
              <w:top w:val="single" w:sz="4" w:space="0" w:color="000000"/>
              <w:left w:val="single" w:sz="4" w:space="0" w:color="000000"/>
              <w:bottom w:val="single" w:sz="4" w:space="0" w:color="000000"/>
            </w:tcBorders>
            <w:shd w:val="clear" w:color="auto" w:fill="E5E5E5"/>
          </w:tcPr>
          <w:p w14:paraId="5416B09B" w14:textId="77777777" w:rsidR="00040290" w:rsidRPr="00AB3D97" w:rsidRDefault="00040290" w:rsidP="00510875">
            <w:pPr>
              <w:spacing w:after="60"/>
              <w:rPr>
                <w:rFonts w:ascii="Calibri" w:hAnsi="Calibri" w:cs="Calibri"/>
                <w:sz w:val="22"/>
                <w:szCs w:val="22"/>
              </w:rPr>
            </w:pPr>
            <w:r w:rsidRPr="00AB3D97">
              <w:rPr>
                <w:rFonts w:ascii="Calibri" w:hAnsi="Calibri" w:cs="Calibri"/>
                <w:color w:val="333333"/>
                <w:sz w:val="22"/>
                <w:szCs w:val="22"/>
              </w:rPr>
              <w:t xml:space="preserve">Fecha de nacimiento </w:t>
            </w:r>
          </w:p>
        </w:tc>
        <w:tc>
          <w:tcPr>
            <w:tcW w:w="3417" w:type="dxa"/>
            <w:gridSpan w:val="3"/>
            <w:tcBorders>
              <w:top w:val="single" w:sz="4" w:space="0" w:color="000000"/>
              <w:left w:val="single" w:sz="4" w:space="0" w:color="000000"/>
              <w:bottom w:val="single" w:sz="4" w:space="0" w:color="000000"/>
              <w:right w:val="single" w:sz="4" w:space="0" w:color="000000"/>
            </w:tcBorders>
            <w:shd w:val="clear" w:color="auto" w:fill="E5E5E5"/>
          </w:tcPr>
          <w:p w14:paraId="05821F47" w14:textId="77777777" w:rsidR="00040290" w:rsidRPr="00AB3D97" w:rsidRDefault="00040290" w:rsidP="00510875">
            <w:pPr>
              <w:spacing w:after="60"/>
              <w:rPr>
                <w:rFonts w:ascii="Calibri" w:hAnsi="Calibri" w:cs="Calibri"/>
                <w:sz w:val="22"/>
                <w:szCs w:val="22"/>
              </w:rPr>
            </w:pPr>
            <w:r w:rsidRPr="00AB3D97">
              <w:rPr>
                <w:rFonts w:ascii="Calibri" w:hAnsi="Calibri" w:cs="Calibri"/>
                <w:color w:val="333333"/>
                <w:sz w:val="22"/>
                <w:szCs w:val="22"/>
              </w:rPr>
              <w:t>DNI /NIE</w:t>
            </w:r>
          </w:p>
        </w:tc>
      </w:tr>
      <w:tr w:rsidR="00040290" w:rsidRPr="00DF7C77" w14:paraId="387D9A14" w14:textId="77777777" w:rsidTr="00AB3D97">
        <w:tc>
          <w:tcPr>
            <w:tcW w:w="2279" w:type="dxa"/>
            <w:tcBorders>
              <w:top w:val="single" w:sz="4" w:space="0" w:color="000000"/>
              <w:left w:val="single" w:sz="4" w:space="0" w:color="000000"/>
              <w:bottom w:val="single" w:sz="4" w:space="0" w:color="000000"/>
            </w:tcBorders>
          </w:tcPr>
          <w:p w14:paraId="6BE59921" w14:textId="77777777" w:rsidR="00040290" w:rsidRPr="00AB3D97" w:rsidRDefault="00040290" w:rsidP="00510875">
            <w:pPr>
              <w:snapToGrid w:val="0"/>
              <w:spacing w:after="60"/>
              <w:rPr>
                <w:rFonts w:ascii="Calibri" w:hAnsi="Calibri" w:cs="Calibri"/>
                <w:color w:val="333333"/>
                <w:sz w:val="22"/>
                <w:szCs w:val="22"/>
              </w:rPr>
            </w:pPr>
          </w:p>
        </w:tc>
        <w:tc>
          <w:tcPr>
            <w:tcW w:w="3680" w:type="dxa"/>
            <w:gridSpan w:val="2"/>
            <w:tcBorders>
              <w:top w:val="single" w:sz="4" w:space="0" w:color="000000"/>
              <w:left w:val="single" w:sz="4" w:space="0" w:color="000000"/>
              <w:bottom w:val="single" w:sz="4" w:space="0" w:color="000000"/>
            </w:tcBorders>
          </w:tcPr>
          <w:p w14:paraId="623069D1" w14:textId="77777777" w:rsidR="00040290" w:rsidRPr="00AB3D97" w:rsidRDefault="00040290" w:rsidP="00510875">
            <w:pPr>
              <w:snapToGrid w:val="0"/>
              <w:spacing w:after="60"/>
              <w:rPr>
                <w:rFonts w:ascii="Calibri" w:hAnsi="Calibri" w:cs="Calibri"/>
                <w:color w:val="333333"/>
                <w:sz w:val="22"/>
                <w:szCs w:val="22"/>
              </w:rPr>
            </w:pPr>
          </w:p>
        </w:tc>
        <w:tc>
          <w:tcPr>
            <w:tcW w:w="3417" w:type="dxa"/>
            <w:gridSpan w:val="3"/>
            <w:tcBorders>
              <w:top w:val="single" w:sz="4" w:space="0" w:color="000000"/>
              <w:left w:val="single" w:sz="4" w:space="0" w:color="000000"/>
              <w:bottom w:val="single" w:sz="4" w:space="0" w:color="000000"/>
              <w:right w:val="single" w:sz="4" w:space="0" w:color="000000"/>
            </w:tcBorders>
          </w:tcPr>
          <w:p w14:paraId="7658673E" w14:textId="77777777" w:rsidR="00040290" w:rsidRPr="00AB3D97" w:rsidRDefault="00040290" w:rsidP="00510875">
            <w:pPr>
              <w:snapToGrid w:val="0"/>
              <w:spacing w:after="60"/>
              <w:rPr>
                <w:rFonts w:ascii="Calibri" w:hAnsi="Calibri" w:cs="Calibri"/>
                <w:color w:val="333333"/>
                <w:sz w:val="22"/>
                <w:szCs w:val="22"/>
              </w:rPr>
            </w:pPr>
          </w:p>
        </w:tc>
      </w:tr>
      <w:tr w:rsidR="00040290" w:rsidRPr="00DF7C77" w14:paraId="1D46743B" w14:textId="77777777" w:rsidTr="00AB3D97">
        <w:trPr>
          <w:trHeight w:val="330"/>
        </w:trPr>
        <w:tc>
          <w:tcPr>
            <w:tcW w:w="2279" w:type="dxa"/>
            <w:tcBorders>
              <w:top w:val="single" w:sz="4" w:space="0" w:color="000000"/>
              <w:left w:val="single" w:sz="4" w:space="0" w:color="000000"/>
              <w:bottom w:val="single" w:sz="4" w:space="0" w:color="000000"/>
            </w:tcBorders>
            <w:shd w:val="clear" w:color="auto" w:fill="E5E5E5"/>
          </w:tcPr>
          <w:p w14:paraId="458CC21D" w14:textId="77777777" w:rsidR="00040290" w:rsidRPr="00AB3D97" w:rsidRDefault="00040290" w:rsidP="00510875">
            <w:pPr>
              <w:spacing w:after="60"/>
              <w:rPr>
                <w:rFonts w:ascii="Calibri" w:hAnsi="Calibri" w:cs="Calibri"/>
                <w:sz w:val="22"/>
                <w:szCs w:val="22"/>
              </w:rPr>
            </w:pPr>
            <w:r w:rsidRPr="00AB3D97">
              <w:rPr>
                <w:rFonts w:ascii="Calibri" w:hAnsi="Calibri" w:cs="Calibri"/>
                <w:color w:val="333333"/>
                <w:sz w:val="22"/>
                <w:szCs w:val="22"/>
              </w:rPr>
              <w:t xml:space="preserve">Tipo de contrato </w:t>
            </w:r>
          </w:p>
        </w:tc>
        <w:tc>
          <w:tcPr>
            <w:tcW w:w="1979" w:type="dxa"/>
            <w:tcBorders>
              <w:top w:val="single" w:sz="4" w:space="0" w:color="000000"/>
              <w:left w:val="single" w:sz="4" w:space="0" w:color="000000"/>
              <w:bottom w:val="single" w:sz="4" w:space="0" w:color="000000"/>
            </w:tcBorders>
            <w:shd w:val="clear" w:color="auto" w:fill="E5E5E5"/>
          </w:tcPr>
          <w:p w14:paraId="43FFAC00" w14:textId="77777777" w:rsidR="00040290" w:rsidRPr="00AB3D97" w:rsidRDefault="00040290" w:rsidP="00510875">
            <w:pPr>
              <w:spacing w:after="60"/>
              <w:rPr>
                <w:rFonts w:ascii="Calibri" w:hAnsi="Calibri" w:cs="Calibri"/>
                <w:sz w:val="22"/>
                <w:szCs w:val="22"/>
              </w:rPr>
            </w:pPr>
            <w:r w:rsidRPr="00AB3D97">
              <w:rPr>
                <w:rFonts w:ascii="Calibri" w:hAnsi="Calibri" w:cs="Calibri"/>
                <w:color w:val="333333"/>
                <w:sz w:val="22"/>
                <w:szCs w:val="22"/>
              </w:rPr>
              <w:t>Tipo de Jornada (parcial/completa)</w:t>
            </w:r>
          </w:p>
        </w:tc>
        <w:tc>
          <w:tcPr>
            <w:tcW w:w="1701" w:type="dxa"/>
            <w:tcBorders>
              <w:top w:val="single" w:sz="4" w:space="0" w:color="000000"/>
              <w:left w:val="single" w:sz="4" w:space="0" w:color="000000"/>
              <w:bottom w:val="single" w:sz="4" w:space="0" w:color="000000"/>
            </w:tcBorders>
            <w:shd w:val="clear" w:color="auto" w:fill="E5E5E5"/>
          </w:tcPr>
          <w:p w14:paraId="42765132" w14:textId="77777777" w:rsidR="00040290" w:rsidRPr="00AB3D97" w:rsidRDefault="00040290" w:rsidP="00510875">
            <w:pPr>
              <w:spacing w:after="60"/>
              <w:rPr>
                <w:rFonts w:ascii="Calibri" w:hAnsi="Calibri" w:cs="Calibri"/>
                <w:sz w:val="22"/>
                <w:szCs w:val="22"/>
              </w:rPr>
            </w:pPr>
            <w:r w:rsidRPr="00AB3D97">
              <w:rPr>
                <w:rFonts w:ascii="Calibri" w:hAnsi="Calibri" w:cs="Calibri"/>
                <w:color w:val="333333"/>
                <w:sz w:val="22"/>
                <w:szCs w:val="22"/>
              </w:rPr>
              <w:t>Fecha del contrato /Duración</w:t>
            </w:r>
          </w:p>
        </w:tc>
        <w:tc>
          <w:tcPr>
            <w:tcW w:w="1701" w:type="dxa"/>
            <w:gridSpan w:val="2"/>
            <w:tcBorders>
              <w:top w:val="single" w:sz="4" w:space="0" w:color="000000"/>
              <w:left w:val="single" w:sz="4" w:space="0" w:color="000000"/>
              <w:bottom w:val="single" w:sz="4" w:space="0" w:color="000000"/>
            </w:tcBorders>
            <w:shd w:val="clear" w:color="auto" w:fill="E5E5E5"/>
          </w:tcPr>
          <w:p w14:paraId="5015B2CB" w14:textId="77777777" w:rsidR="00040290" w:rsidRPr="00AB3D97" w:rsidRDefault="00040290" w:rsidP="00510875">
            <w:pPr>
              <w:tabs>
                <w:tab w:val="left" w:pos="1651"/>
              </w:tabs>
              <w:spacing w:after="60"/>
              <w:rPr>
                <w:rFonts w:ascii="Calibri" w:hAnsi="Calibri" w:cs="Calibri"/>
                <w:sz w:val="22"/>
                <w:szCs w:val="22"/>
              </w:rPr>
            </w:pPr>
            <w:r w:rsidRPr="00AB3D97">
              <w:rPr>
                <w:rFonts w:ascii="Calibri" w:hAnsi="Calibri" w:cs="Calibri"/>
                <w:color w:val="333333"/>
                <w:sz w:val="22"/>
                <w:szCs w:val="22"/>
              </w:rPr>
              <w:t>Grupo de cotización Seguridad Social*</w:t>
            </w:r>
          </w:p>
        </w:tc>
        <w:tc>
          <w:tcPr>
            <w:tcW w:w="1716" w:type="dxa"/>
            <w:tcBorders>
              <w:top w:val="single" w:sz="4" w:space="0" w:color="000000"/>
              <w:left w:val="single" w:sz="4" w:space="0" w:color="000000"/>
              <w:bottom w:val="single" w:sz="4" w:space="0" w:color="000000"/>
              <w:right w:val="single" w:sz="4" w:space="0" w:color="000000"/>
            </w:tcBorders>
            <w:shd w:val="clear" w:color="auto" w:fill="E5E5E5"/>
          </w:tcPr>
          <w:p w14:paraId="6B790875" w14:textId="77777777" w:rsidR="00040290" w:rsidRPr="00AB3D97" w:rsidRDefault="00040290" w:rsidP="00510875">
            <w:pPr>
              <w:tabs>
                <w:tab w:val="left" w:pos="1651"/>
              </w:tabs>
              <w:spacing w:after="60"/>
              <w:rPr>
                <w:rFonts w:ascii="Calibri" w:hAnsi="Calibri" w:cs="Calibri"/>
                <w:sz w:val="22"/>
                <w:szCs w:val="22"/>
              </w:rPr>
            </w:pPr>
            <w:r w:rsidRPr="00AB3D97">
              <w:rPr>
                <w:rFonts w:ascii="Calibri" w:hAnsi="Calibri" w:cs="Calibri"/>
                <w:color w:val="333333"/>
                <w:sz w:val="22"/>
                <w:szCs w:val="22"/>
              </w:rPr>
              <w:t>Retribución bruta anual</w:t>
            </w:r>
          </w:p>
        </w:tc>
      </w:tr>
      <w:tr w:rsidR="00040290" w:rsidRPr="00DF7C77" w14:paraId="36EBE6FF" w14:textId="77777777" w:rsidTr="00AB3D97">
        <w:trPr>
          <w:trHeight w:val="308"/>
        </w:trPr>
        <w:tc>
          <w:tcPr>
            <w:tcW w:w="2279" w:type="dxa"/>
            <w:tcBorders>
              <w:top w:val="single" w:sz="4" w:space="0" w:color="000000"/>
              <w:left w:val="single" w:sz="4" w:space="0" w:color="000000"/>
              <w:bottom w:val="single" w:sz="4" w:space="0" w:color="000000"/>
            </w:tcBorders>
          </w:tcPr>
          <w:p w14:paraId="32E5BB80" w14:textId="77777777" w:rsidR="00040290" w:rsidRPr="00AB3D97" w:rsidRDefault="00040290" w:rsidP="00510875">
            <w:pPr>
              <w:snapToGrid w:val="0"/>
              <w:spacing w:after="60"/>
              <w:rPr>
                <w:rFonts w:ascii="Calibri" w:hAnsi="Calibri" w:cs="Calibri"/>
                <w:color w:val="333333"/>
                <w:sz w:val="22"/>
                <w:szCs w:val="22"/>
              </w:rPr>
            </w:pPr>
          </w:p>
        </w:tc>
        <w:tc>
          <w:tcPr>
            <w:tcW w:w="1979" w:type="dxa"/>
            <w:tcBorders>
              <w:top w:val="single" w:sz="4" w:space="0" w:color="000000"/>
              <w:left w:val="single" w:sz="4" w:space="0" w:color="000000"/>
              <w:bottom w:val="single" w:sz="4" w:space="0" w:color="000000"/>
            </w:tcBorders>
          </w:tcPr>
          <w:p w14:paraId="3256DC97" w14:textId="77777777" w:rsidR="00040290" w:rsidRPr="00AB3D97" w:rsidRDefault="00040290" w:rsidP="00510875">
            <w:pPr>
              <w:snapToGrid w:val="0"/>
              <w:spacing w:after="60"/>
              <w:rPr>
                <w:rFonts w:ascii="Calibri" w:hAnsi="Calibri" w:cs="Calibri"/>
                <w:color w:val="333333"/>
                <w:sz w:val="22"/>
                <w:szCs w:val="22"/>
              </w:rPr>
            </w:pPr>
          </w:p>
        </w:tc>
        <w:tc>
          <w:tcPr>
            <w:tcW w:w="1701" w:type="dxa"/>
            <w:tcBorders>
              <w:top w:val="single" w:sz="4" w:space="0" w:color="000000"/>
              <w:left w:val="single" w:sz="4" w:space="0" w:color="000000"/>
              <w:bottom w:val="single" w:sz="4" w:space="0" w:color="000000"/>
            </w:tcBorders>
          </w:tcPr>
          <w:p w14:paraId="49596472" w14:textId="77777777" w:rsidR="00040290" w:rsidRPr="00AB3D97" w:rsidRDefault="00040290" w:rsidP="00510875">
            <w:pPr>
              <w:snapToGrid w:val="0"/>
              <w:spacing w:after="60"/>
              <w:rPr>
                <w:rFonts w:ascii="Calibri" w:hAnsi="Calibri" w:cs="Calibri"/>
                <w:color w:val="333333"/>
                <w:sz w:val="22"/>
                <w:szCs w:val="22"/>
              </w:rPr>
            </w:pPr>
          </w:p>
        </w:tc>
        <w:tc>
          <w:tcPr>
            <w:tcW w:w="1701" w:type="dxa"/>
            <w:gridSpan w:val="2"/>
            <w:tcBorders>
              <w:top w:val="single" w:sz="4" w:space="0" w:color="000000"/>
              <w:left w:val="single" w:sz="4" w:space="0" w:color="000000"/>
              <w:bottom w:val="single" w:sz="4" w:space="0" w:color="000000"/>
            </w:tcBorders>
          </w:tcPr>
          <w:p w14:paraId="056F5038" w14:textId="77777777" w:rsidR="00040290" w:rsidRPr="00AB3D97" w:rsidRDefault="00040290" w:rsidP="00510875">
            <w:pPr>
              <w:snapToGrid w:val="0"/>
              <w:spacing w:after="60"/>
              <w:rPr>
                <w:rFonts w:ascii="Calibri" w:hAnsi="Calibri" w:cs="Calibri"/>
                <w:color w:val="333333"/>
                <w:sz w:val="22"/>
                <w:szCs w:val="22"/>
              </w:rPr>
            </w:pPr>
          </w:p>
        </w:tc>
        <w:tc>
          <w:tcPr>
            <w:tcW w:w="1716" w:type="dxa"/>
            <w:tcBorders>
              <w:top w:val="single" w:sz="4" w:space="0" w:color="000000"/>
              <w:left w:val="single" w:sz="4" w:space="0" w:color="000000"/>
              <w:bottom w:val="single" w:sz="4" w:space="0" w:color="000000"/>
              <w:right w:val="single" w:sz="4" w:space="0" w:color="000000"/>
            </w:tcBorders>
          </w:tcPr>
          <w:p w14:paraId="1A652FEA" w14:textId="77777777" w:rsidR="00040290" w:rsidRPr="00AB3D97" w:rsidRDefault="00040290" w:rsidP="00510875">
            <w:pPr>
              <w:snapToGrid w:val="0"/>
              <w:spacing w:after="60"/>
              <w:rPr>
                <w:rFonts w:ascii="Calibri" w:hAnsi="Calibri" w:cs="Calibri"/>
                <w:color w:val="333333"/>
                <w:sz w:val="22"/>
                <w:szCs w:val="22"/>
              </w:rPr>
            </w:pPr>
          </w:p>
        </w:tc>
      </w:tr>
      <w:tr w:rsidR="00040290" w:rsidRPr="00DF7C77" w14:paraId="6F8AE899" w14:textId="77777777" w:rsidTr="00510875">
        <w:trPr>
          <w:trHeight w:val="308"/>
        </w:trPr>
        <w:tc>
          <w:tcPr>
            <w:tcW w:w="9376" w:type="dxa"/>
            <w:gridSpan w:val="6"/>
            <w:tcBorders>
              <w:top w:val="single" w:sz="4" w:space="0" w:color="000000"/>
              <w:left w:val="single" w:sz="4" w:space="0" w:color="000000"/>
              <w:bottom w:val="single" w:sz="4" w:space="0" w:color="000000"/>
              <w:right w:val="single" w:sz="4" w:space="0" w:color="000000"/>
            </w:tcBorders>
            <w:shd w:val="clear" w:color="auto" w:fill="E5E5E5"/>
          </w:tcPr>
          <w:p w14:paraId="130986F4" w14:textId="6247ABA9" w:rsidR="00040290" w:rsidRPr="00AB3D97" w:rsidRDefault="00040290" w:rsidP="00AB3D97">
            <w:pPr>
              <w:spacing w:after="60"/>
              <w:ind w:right="473"/>
              <w:rPr>
                <w:rFonts w:ascii="Calibri" w:hAnsi="Calibri" w:cs="Calibri"/>
                <w:sz w:val="22"/>
                <w:szCs w:val="22"/>
              </w:rPr>
            </w:pPr>
            <w:bookmarkStart w:id="24" w:name="_Hlk219203461"/>
            <w:r w:rsidRPr="00AB3D97">
              <w:rPr>
                <w:rFonts w:ascii="Calibri" w:hAnsi="Calibri" w:cs="Calibri"/>
                <w:color w:val="333333"/>
                <w:sz w:val="22"/>
                <w:szCs w:val="22"/>
              </w:rPr>
              <w:t>Centro de trabajo en</w:t>
            </w:r>
            <w:r w:rsidR="00DF7C77">
              <w:rPr>
                <w:rFonts w:ascii="Calibri" w:hAnsi="Calibri" w:cs="Calibri"/>
                <w:color w:val="333333"/>
                <w:sz w:val="22"/>
                <w:szCs w:val="22"/>
              </w:rPr>
              <w:t xml:space="preserve"> la</w:t>
            </w:r>
            <w:r w:rsidRPr="00AB3D97">
              <w:rPr>
                <w:rFonts w:ascii="Calibri" w:hAnsi="Calibri" w:cs="Calibri"/>
                <w:color w:val="333333"/>
                <w:sz w:val="22"/>
                <w:szCs w:val="22"/>
              </w:rPr>
              <w:t xml:space="preserve"> Comunidad Valenciana donde se localiza el puesto (indicar</w:t>
            </w:r>
            <w:r w:rsidR="00DF7C77">
              <w:rPr>
                <w:rFonts w:ascii="Calibri" w:hAnsi="Calibri" w:cs="Calibri"/>
                <w:color w:val="333333"/>
                <w:sz w:val="22"/>
                <w:szCs w:val="22"/>
              </w:rPr>
              <w:t xml:space="preserve"> d</w:t>
            </w:r>
            <w:r w:rsidRPr="00AB3D97">
              <w:rPr>
                <w:rFonts w:ascii="Calibri" w:hAnsi="Calibri" w:cs="Calibri"/>
                <w:color w:val="333333"/>
                <w:sz w:val="22"/>
                <w:szCs w:val="22"/>
              </w:rPr>
              <w:t>irección)</w:t>
            </w:r>
          </w:p>
        </w:tc>
      </w:tr>
      <w:bookmarkEnd w:id="24"/>
      <w:tr w:rsidR="00040290" w:rsidRPr="00DF7C77" w14:paraId="04204465" w14:textId="77777777" w:rsidTr="00510875">
        <w:trPr>
          <w:trHeight w:val="308"/>
        </w:trPr>
        <w:tc>
          <w:tcPr>
            <w:tcW w:w="9376" w:type="dxa"/>
            <w:gridSpan w:val="6"/>
            <w:tcBorders>
              <w:top w:val="single" w:sz="4" w:space="0" w:color="000000"/>
              <w:left w:val="single" w:sz="4" w:space="0" w:color="000000"/>
              <w:bottom w:val="single" w:sz="4" w:space="0" w:color="000000"/>
              <w:right w:val="single" w:sz="4" w:space="0" w:color="000000"/>
            </w:tcBorders>
          </w:tcPr>
          <w:p w14:paraId="3F0A2AFF" w14:textId="77777777" w:rsidR="00040290" w:rsidRPr="00AB3D97" w:rsidRDefault="00040290" w:rsidP="00510875">
            <w:pPr>
              <w:snapToGrid w:val="0"/>
              <w:spacing w:after="60"/>
              <w:ind w:right="1001"/>
              <w:rPr>
                <w:rFonts w:ascii="Calibri" w:hAnsi="Calibri" w:cs="Calibri"/>
                <w:color w:val="333333"/>
                <w:sz w:val="22"/>
                <w:szCs w:val="22"/>
              </w:rPr>
            </w:pPr>
          </w:p>
        </w:tc>
      </w:tr>
    </w:tbl>
    <w:p w14:paraId="046111CC" w14:textId="77777777" w:rsidR="00040290" w:rsidRPr="00EC6036" w:rsidRDefault="00040290">
      <w:pPr>
        <w:tabs>
          <w:tab w:val="left" w:pos="426"/>
        </w:tabs>
        <w:spacing w:after="60"/>
        <w:jc w:val="left"/>
        <w:rPr>
          <w:rFonts w:ascii="Calibri" w:hAnsi="Calibri" w:cs="Calibri"/>
          <w:bCs/>
          <w:i/>
          <w:color w:val="7F7F7F" w:themeColor="text1" w:themeTint="80"/>
          <w:sz w:val="16"/>
          <w:szCs w:val="16"/>
        </w:rPr>
      </w:pPr>
    </w:p>
    <w:p w14:paraId="523E31F8" w14:textId="77777777" w:rsidR="00004444" w:rsidRDefault="00004444" w:rsidP="008345D7">
      <w:pPr>
        <w:tabs>
          <w:tab w:val="left" w:pos="426"/>
        </w:tabs>
        <w:spacing w:after="60"/>
        <w:ind w:left="426"/>
        <w:rPr>
          <w:rFonts w:ascii="Calibri" w:hAnsi="Calibri" w:cs="Calibri"/>
          <w:i/>
          <w:color w:val="7F7F7F" w:themeColor="text1" w:themeTint="80"/>
          <w:sz w:val="18"/>
          <w:szCs w:val="18"/>
        </w:rPr>
      </w:pPr>
      <w:r w:rsidRPr="00AB3D97">
        <w:rPr>
          <w:rFonts w:ascii="Calibri" w:hAnsi="Calibri" w:cs="Calibri"/>
          <w:i/>
          <w:color w:val="7F7F7F" w:themeColor="text1" w:themeTint="80"/>
          <w:sz w:val="18"/>
          <w:szCs w:val="18"/>
        </w:rPr>
        <w:t>*Solo se admitirán contratos relativos a trabajadores incluidos en los grupos 1 y 2 de cotización al Régimen General de la Seguridad Social, en el caso de titulados universitarios, y grupos 3, 4 y 5 en el caso de técnicos superiores de F. P., debiendo acreditarse en el momento de la solicitud para contratos ya realizados, y siendo únicamente apoyable desde el momento en que se cumpla este requisito, en cualquier caso.</w:t>
      </w:r>
    </w:p>
    <w:p w14:paraId="5ED72BE7" w14:textId="77777777" w:rsidR="00672FBF" w:rsidRDefault="00672FBF" w:rsidP="008345D7">
      <w:pPr>
        <w:tabs>
          <w:tab w:val="left" w:pos="426"/>
        </w:tabs>
        <w:spacing w:after="60"/>
        <w:ind w:left="426"/>
        <w:rPr>
          <w:rFonts w:ascii="Calibri" w:hAnsi="Calibri" w:cs="Calibri"/>
          <w:i/>
          <w:color w:val="7F7F7F" w:themeColor="text1" w:themeTint="80"/>
          <w:sz w:val="18"/>
          <w:szCs w:val="18"/>
        </w:rPr>
      </w:pPr>
    </w:p>
    <w:p w14:paraId="370FCC10" w14:textId="77777777" w:rsidR="00004444" w:rsidRPr="00AB3D97" w:rsidRDefault="00004444">
      <w:pPr>
        <w:tabs>
          <w:tab w:val="left" w:pos="426"/>
        </w:tabs>
        <w:spacing w:after="60"/>
        <w:rPr>
          <w:rFonts w:ascii="Calibri" w:hAnsi="Calibri" w:cs="Calibri"/>
          <w:b/>
          <w:color w:val="7F7F7F" w:themeColor="text1" w:themeTint="80"/>
          <w:sz w:val="18"/>
          <w:szCs w:val="18"/>
        </w:rPr>
      </w:pPr>
    </w:p>
    <w:p w14:paraId="4BF028A2" w14:textId="1E4DDC92" w:rsidR="0026343D" w:rsidRDefault="0026343D" w:rsidP="00AB3D97">
      <w:pPr>
        <w:pStyle w:val="AVI-Titulo2"/>
      </w:pPr>
      <w:bookmarkStart w:id="25" w:name="_Toc224567212"/>
      <w:r w:rsidRPr="008816A7">
        <w:t>B.4</w:t>
      </w:r>
      <w:r w:rsidR="0062268C" w:rsidRPr="00510875">
        <w:tab/>
      </w:r>
      <w:r w:rsidRPr="008816A7">
        <w:t>Méritos y adecuación del perfil del personal investigador o tecnólogo</w:t>
      </w:r>
      <w:bookmarkEnd w:id="25"/>
    </w:p>
    <w:p w14:paraId="5753AB16" w14:textId="0E97438C" w:rsidR="0026343D" w:rsidRPr="008B0E06" w:rsidRDefault="002C17AE" w:rsidP="008B0E06">
      <w:pPr>
        <w:pStyle w:val="Descripcin"/>
        <w:numPr>
          <w:ilvl w:val="0"/>
          <w:numId w:val="20"/>
        </w:numPr>
        <w:rPr>
          <w:iCs w:val="0"/>
          <w:lang w:val="es-ES_tradnl"/>
        </w:rPr>
      </w:pPr>
      <w:r w:rsidRPr="00EE39F0">
        <w:rPr>
          <w:iCs w:val="0"/>
          <w:lang w:val="es-ES_tradnl"/>
        </w:rPr>
        <w:t>D</w:t>
      </w:r>
      <w:r w:rsidR="0026343D" w:rsidRPr="00EE39F0">
        <w:rPr>
          <w:iCs w:val="0"/>
          <w:lang w:val="es-ES_tradnl"/>
        </w:rPr>
        <w:t>escripción de l</w:t>
      </w:r>
      <w:r w:rsidRPr="00EE39F0">
        <w:rPr>
          <w:iCs w:val="0"/>
          <w:lang w:val="es-ES_tradnl"/>
        </w:rPr>
        <w:t>os méritos curriculares del profesional</w:t>
      </w:r>
      <w:r w:rsidR="007B4C07">
        <w:rPr>
          <w:iCs w:val="0"/>
          <w:lang w:val="es-ES_tradnl"/>
        </w:rPr>
        <w:t xml:space="preserve">, identificando años de </w:t>
      </w:r>
      <w:r w:rsidR="0026343D" w:rsidRPr="00EE39F0">
        <w:rPr>
          <w:iCs w:val="0"/>
          <w:lang w:val="es-ES_tradnl"/>
        </w:rPr>
        <w:t>experiencia</w:t>
      </w:r>
      <w:r w:rsidRPr="00EE39F0">
        <w:rPr>
          <w:iCs w:val="0"/>
          <w:lang w:val="es-ES_tradnl"/>
        </w:rPr>
        <w:t xml:space="preserve"> y </w:t>
      </w:r>
      <w:r w:rsidR="007B4C07">
        <w:rPr>
          <w:iCs w:val="0"/>
          <w:lang w:val="es-ES_tradnl"/>
        </w:rPr>
        <w:t xml:space="preserve">horas de </w:t>
      </w:r>
      <w:r w:rsidRPr="00EE39F0">
        <w:rPr>
          <w:iCs w:val="0"/>
          <w:lang w:val="es-ES_tradnl"/>
        </w:rPr>
        <w:t>formación especializada</w:t>
      </w:r>
      <w:r w:rsidR="007B4C07">
        <w:rPr>
          <w:iCs w:val="0"/>
          <w:lang w:val="es-ES_tradnl"/>
        </w:rPr>
        <w:t>,</w:t>
      </w:r>
      <w:r w:rsidRPr="00EE39F0">
        <w:rPr>
          <w:iCs w:val="0"/>
          <w:lang w:val="es-ES_tradnl"/>
        </w:rPr>
        <w:t xml:space="preserve"> </w:t>
      </w:r>
      <w:r w:rsidR="0010687F" w:rsidRPr="00EE39F0">
        <w:rPr>
          <w:iCs w:val="0"/>
          <w:lang w:val="es-ES_tradnl"/>
        </w:rPr>
        <w:t>con relación a</w:t>
      </w:r>
      <w:r w:rsidRPr="00EE39F0">
        <w:rPr>
          <w:iCs w:val="0"/>
          <w:lang w:val="es-ES_tradnl"/>
        </w:rPr>
        <w:t xml:space="preserve"> </w:t>
      </w:r>
      <w:r w:rsidR="009333CB" w:rsidRPr="00EE39F0">
        <w:rPr>
          <w:iCs w:val="0"/>
          <w:lang w:val="es-ES_tradnl"/>
        </w:rPr>
        <w:t>I</w:t>
      </w:r>
      <w:r w:rsidRPr="00EE39F0">
        <w:rPr>
          <w:iCs w:val="0"/>
          <w:lang w:val="es-ES_tradnl"/>
        </w:rPr>
        <w:t xml:space="preserve">+D+i y gestión de transferencia de resultados, </w:t>
      </w:r>
      <w:r w:rsidR="0026343D" w:rsidRPr="00EE39F0">
        <w:rPr>
          <w:iCs w:val="0"/>
          <w:lang w:val="es-ES_tradnl"/>
        </w:rPr>
        <w:t>participación en proyectos de investigación, becas, formación de postgrado y otros méritos.</w:t>
      </w:r>
      <w:r w:rsidR="0026343D" w:rsidRPr="008B0E06">
        <w:rPr>
          <w:iCs w:val="0"/>
          <w:lang w:val="es-ES_tradnl"/>
        </w:rPr>
        <w:t xml:space="preserve"> </w:t>
      </w:r>
    </w:p>
    <w:p w14:paraId="3FD75BD6" w14:textId="77777777" w:rsidR="001511AA" w:rsidRPr="008B0E06" w:rsidRDefault="001511AA" w:rsidP="008B0E06">
      <w:pPr>
        <w:pStyle w:val="Descripcin"/>
        <w:numPr>
          <w:ilvl w:val="0"/>
          <w:numId w:val="20"/>
        </w:numPr>
        <w:rPr>
          <w:iCs w:val="0"/>
          <w:lang w:val="es-ES_tradnl"/>
        </w:rPr>
      </w:pPr>
      <w:r w:rsidRPr="00EE39F0">
        <w:rPr>
          <w:iCs w:val="0"/>
          <w:lang w:val="es-ES_tradnl"/>
        </w:rPr>
        <w:t>Conocimiento de idiomas (completar tabla y adjuntar títulos a la solicitud para su baremación)</w:t>
      </w:r>
    </w:p>
    <w:tbl>
      <w:tblPr>
        <w:tblW w:w="0" w:type="auto"/>
        <w:tblInd w:w="-34" w:type="dxa"/>
        <w:tblLayout w:type="fixed"/>
        <w:tblLook w:val="0000" w:firstRow="0" w:lastRow="0" w:firstColumn="0" w:lastColumn="0" w:noHBand="0" w:noVBand="0"/>
      </w:tblPr>
      <w:tblGrid>
        <w:gridCol w:w="2434"/>
        <w:gridCol w:w="1536"/>
        <w:gridCol w:w="2693"/>
        <w:gridCol w:w="2693"/>
      </w:tblGrid>
      <w:tr w:rsidR="001511AA" w14:paraId="3E9B56A0" w14:textId="77777777" w:rsidTr="00600891">
        <w:trPr>
          <w:trHeight w:hRule="exact" w:val="227"/>
        </w:trPr>
        <w:tc>
          <w:tcPr>
            <w:tcW w:w="2434" w:type="dxa"/>
            <w:tcBorders>
              <w:top w:val="single" w:sz="4" w:space="0" w:color="000000"/>
              <w:left w:val="single" w:sz="4" w:space="0" w:color="000000"/>
              <w:bottom w:val="single" w:sz="4" w:space="0" w:color="000000"/>
            </w:tcBorders>
            <w:shd w:val="clear" w:color="auto" w:fill="E5E5E5"/>
          </w:tcPr>
          <w:p w14:paraId="43EAE959" w14:textId="77777777" w:rsidR="001511AA" w:rsidRDefault="001511AA" w:rsidP="00600891">
            <w:pPr>
              <w:spacing w:after="60"/>
              <w:jc w:val="left"/>
            </w:pPr>
            <w:r>
              <w:rPr>
                <w:rFonts w:ascii="Calibri" w:hAnsi="Calibri"/>
                <w:color w:val="333333"/>
                <w:sz w:val="18"/>
                <w:szCs w:val="18"/>
              </w:rPr>
              <w:t xml:space="preserve">Idioma </w:t>
            </w:r>
          </w:p>
        </w:tc>
        <w:tc>
          <w:tcPr>
            <w:tcW w:w="1536" w:type="dxa"/>
            <w:tcBorders>
              <w:top w:val="single" w:sz="4" w:space="0" w:color="000000"/>
              <w:left w:val="single" w:sz="4" w:space="0" w:color="000000"/>
              <w:bottom w:val="single" w:sz="4" w:space="0" w:color="000000"/>
            </w:tcBorders>
            <w:shd w:val="clear" w:color="auto" w:fill="E5E5E5"/>
          </w:tcPr>
          <w:p w14:paraId="2606D58C" w14:textId="77777777" w:rsidR="001511AA" w:rsidRDefault="001511AA" w:rsidP="00600891">
            <w:pPr>
              <w:spacing w:after="60"/>
              <w:jc w:val="left"/>
            </w:pPr>
            <w:r>
              <w:rPr>
                <w:rFonts w:ascii="Calibri" w:hAnsi="Calibri"/>
                <w:color w:val="333333"/>
                <w:sz w:val="18"/>
                <w:szCs w:val="18"/>
              </w:rPr>
              <w:t>Nivel (B1, B2…)</w:t>
            </w:r>
          </w:p>
        </w:tc>
        <w:tc>
          <w:tcPr>
            <w:tcW w:w="2693" w:type="dxa"/>
            <w:tcBorders>
              <w:top w:val="single" w:sz="4" w:space="0" w:color="000000"/>
              <w:left w:val="single" w:sz="4" w:space="0" w:color="000000"/>
              <w:bottom w:val="single" w:sz="4" w:space="0" w:color="000000"/>
              <w:right w:val="single" w:sz="4" w:space="0" w:color="000000"/>
            </w:tcBorders>
            <w:shd w:val="clear" w:color="auto" w:fill="E5E5E5"/>
          </w:tcPr>
          <w:p w14:paraId="6F3B2A02" w14:textId="77777777" w:rsidR="001511AA" w:rsidRDefault="001511AA" w:rsidP="00600891">
            <w:pPr>
              <w:spacing w:after="60"/>
              <w:jc w:val="left"/>
            </w:pPr>
            <w:r>
              <w:rPr>
                <w:rFonts w:ascii="Calibri" w:hAnsi="Calibri"/>
                <w:color w:val="333333"/>
                <w:sz w:val="18"/>
                <w:szCs w:val="18"/>
              </w:rPr>
              <w:t>Organismo de Certificación</w:t>
            </w:r>
          </w:p>
        </w:tc>
        <w:tc>
          <w:tcPr>
            <w:tcW w:w="2693" w:type="dxa"/>
            <w:tcBorders>
              <w:top w:val="single" w:sz="4" w:space="0" w:color="000000"/>
              <w:left w:val="single" w:sz="4" w:space="0" w:color="000000"/>
              <w:bottom w:val="single" w:sz="4" w:space="0" w:color="000000"/>
              <w:right w:val="single" w:sz="4" w:space="0" w:color="000000"/>
            </w:tcBorders>
            <w:shd w:val="clear" w:color="auto" w:fill="E5E5E5"/>
          </w:tcPr>
          <w:p w14:paraId="4BC779E0" w14:textId="77777777" w:rsidR="001511AA" w:rsidRDefault="001511AA" w:rsidP="00600891">
            <w:pPr>
              <w:spacing w:after="60"/>
              <w:jc w:val="left"/>
              <w:rPr>
                <w:rFonts w:ascii="Calibri" w:hAnsi="Calibri"/>
                <w:color w:val="333333"/>
                <w:sz w:val="18"/>
                <w:szCs w:val="18"/>
              </w:rPr>
            </w:pPr>
            <w:r>
              <w:rPr>
                <w:rFonts w:ascii="Calibri" w:hAnsi="Calibri"/>
                <w:color w:val="333333"/>
                <w:sz w:val="18"/>
                <w:szCs w:val="18"/>
              </w:rPr>
              <w:t>Adjunta Título (SI/NO)</w:t>
            </w:r>
          </w:p>
        </w:tc>
      </w:tr>
      <w:tr w:rsidR="001511AA" w14:paraId="171CF7E7" w14:textId="77777777" w:rsidTr="00600891">
        <w:tc>
          <w:tcPr>
            <w:tcW w:w="2434" w:type="dxa"/>
            <w:tcBorders>
              <w:top w:val="single" w:sz="4" w:space="0" w:color="000000"/>
              <w:left w:val="single" w:sz="4" w:space="0" w:color="000000"/>
              <w:bottom w:val="single" w:sz="4" w:space="0" w:color="000000"/>
            </w:tcBorders>
          </w:tcPr>
          <w:p w14:paraId="68570034" w14:textId="77777777" w:rsidR="001511AA" w:rsidRDefault="001511AA" w:rsidP="00600891">
            <w:pPr>
              <w:snapToGrid w:val="0"/>
              <w:spacing w:after="60"/>
              <w:jc w:val="left"/>
              <w:rPr>
                <w:rFonts w:ascii="Calibri" w:hAnsi="Calibri"/>
                <w:color w:val="333333"/>
                <w:sz w:val="18"/>
                <w:szCs w:val="18"/>
              </w:rPr>
            </w:pPr>
          </w:p>
        </w:tc>
        <w:tc>
          <w:tcPr>
            <w:tcW w:w="1536" w:type="dxa"/>
            <w:tcBorders>
              <w:top w:val="single" w:sz="4" w:space="0" w:color="000000"/>
              <w:left w:val="single" w:sz="4" w:space="0" w:color="000000"/>
              <w:bottom w:val="single" w:sz="4" w:space="0" w:color="000000"/>
            </w:tcBorders>
          </w:tcPr>
          <w:p w14:paraId="6CAFC10D" w14:textId="77777777" w:rsidR="001511AA" w:rsidRDefault="001511AA" w:rsidP="00600891">
            <w:pPr>
              <w:snapToGrid w:val="0"/>
              <w:spacing w:after="60"/>
              <w:jc w:val="left"/>
              <w:rPr>
                <w:rFonts w:ascii="Calibri" w:hAnsi="Calibri"/>
                <w:color w:val="333333"/>
              </w:rPr>
            </w:pPr>
          </w:p>
        </w:tc>
        <w:tc>
          <w:tcPr>
            <w:tcW w:w="2693" w:type="dxa"/>
            <w:tcBorders>
              <w:top w:val="single" w:sz="4" w:space="0" w:color="000000"/>
              <w:left w:val="single" w:sz="4" w:space="0" w:color="000000"/>
              <w:bottom w:val="single" w:sz="4" w:space="0" w:color="000000"/>
              <w:right w:val="single" w:sz="4" w:space="0" w:color="000000"/>
            </w:tcBorders>
          </w:tcPr>
          <w:p w14:paraId="2D8DFAB9" w14:textId="77777777" w:rsidR="001511AA" w:rsidRDefault="001511AA" w:rsidP="00600891">
            <w:pPr>
              <w:snapToGrid w:val="0"/>
              <w:spacing w:after="60"/>
              <w:jc w:val="left"/>
              <w:rPr>
                <w:rFonts w:ascii="Calibri" w:hAnsi="Calibri"/>
                <w:color w:val="333333"/>
              </w:rPr>
            </w:pPr>
          </w:p>
        </w:tc>
        <w:tc>
          <w:tcPr>
            <w:tcW w:w="2693" w:type="dxa"/>
            <w:tcBorders>
              <w:top w:val="single" w:sz="4" w:space="0" w:color="000000"/>
              <w:left w:val="single" w:sz="4" w:space="0" w:color="000000"/>
              <w:bottom w:val="single" w:sz="4" w:space="0" w:color="000000"/>
              <w:right w:val="single" w:sz="4" w:space="0" w:color="000000"/>
            </w:tcBorders>
          </w:tcPr>
          <w:p w14:paraId="3AD84D5F" w14:textId="77777777" w:rsidR="001511AA" w:rsidRDefault="001511AA" w:rsidP="00600891">
            <w:pPr>
              <w:snapToGrid w:val="0"/>
              <w:spacing w:after="60"/>
              <w:jc w:val="left"/>
              <w:rPr>
                <w:rFonts w:ascii="Calibri" w:hAnsi="Calibri"/>
                <w:color w:val="333333"/>
              </w:rPr>
            </w:pPr>
          </w:p>
        </w:tc>
      </w:tr>
      <w:tr w:rsidR="001511AA" w14:paraId="5EAD759C" w14:textId="77777777" w:rsidTr="00600891">
        <w:tc>
          <w:tcPr>
            <w:tcW w:w="2434" w:type="dxa"/>
            <w:tcBorders>
              <w:top w:val="single" w:sz="4" w:space="0" w:color="000000"/>
              <w:left w:val="single" w:sz="4" w:space="0" w:color="000000"/>
              <w:bottom w:val="single" w:sz="4" w:space="0" w:color="000000"/>
            </w:tcBorders>
          </w:tcPr>
          <w:p w14:paraId="4D5F09D8" w14:textId="77777777" w:rsidR="001511AA" w:rsidRDefault="001511AA" w:rsidP="00600891">
            <w:pPr>
              <w:snapToGrid w:val="0"/>
              <w:spacing w:after="60"/>
              <w:jc w:val="left"/>
              <w:rPr>
                <w:rFonts w:ascii="Calibri" w:hAnsi="Calibri"/>
                <w:color w:val="333333"/>
                <w:sz w:val="18"/>
                <w:szCs w:val="18"/>
              </w:rPr>
            </w:pPr>
          </w:p>
        </w:tc>
        <w:tc>
          <w:tcPr>
            <w:tcW w:w="1536" w:type="dxa"/>
            <w:tcBorders>
              <w:top w:val="single" w:sz="4" w:space="0" w:color="000000"/>
              <w:left w:val="single" w:sz="4" w:space="0" w:color="000000"/>
              <w:bottom w:val="single" w:sz="4" w:space="0" w:color="000000"/>
            </w:tcBorders>
          </w:tcPr>
          <w:p w14:paraId="520994C2" w14:textId="77777777" w:rsidR="001511AA" w:rsidRDefault="001511AA" w:rsidP="00600891">
            <w:pPr>
              <w:snapToGrid w:val="0"/>
              <w:spacing w:after="60"/>
              <w:jc w:val="left"/>
              <w:rPr>
                <w:rFonts w:ascii="Calibri" w:hAnsi="Calibri"/>
                <w:color w:val="333333"/>
              </w:rPr>
            </w:pPr>
          </w:p>
        </w:tc>
        <w:tc>
          <w:tcPr>
            <w:tcW w:w="2693" w:type="dxa"/>
            <w:tcBorders>
              <w:top w:val="single" w:sz="4" w:space="0" w:color="000000"/>
              <w:left w:val="single" w:sz="4" w:space="0" w:color="000000"/>
              <w:bottom w:val="single" w:sz="4" w:space="0" w:color="000000"/>
              <w:right w:val="single" w:sz="4" w:space="0" w:color="000000"/>
            </w:tcBorders>
          </w:tcPr>
          <w:p w14:paraId="549CC8E4" w14:textId="77777777" w:rsidR="001511AA" w:rsidRDefault="001511AA" w:rsidP="00600891">
            <w:pPr>
              <w:snapToGrid w:val="0"/>
              <w:spacing w:after="60"/>
              <w:jc w:val="left"/>
              <w:rPr>
                <w:rFonts w:ascii="Calibri" w:hAnsi="Calibri"/>
                <w:color w:val="333333"/>
              </w:rPr>
            </w:pPr>
          </w:p>
        </w:tc>
        <w:tc>
          <w:tcPr>
            <w:tcW w:w="2693" w:type="dxa"/>
            <w:tcBorders>
              <w:top w:val="single" w:sz="4" w:space="0" w:color="000000"/>
              <w:left w:val="single" w:sz="4" w:space="0" w:color="000000"/>
              <w:bottom w:val="single" w:sz="4" w:space="0" w:color="000000"/>
              <w:right w:val="single" w:sz="4" w:space="0" w:color="000000"/>
            </w:tcBorders>
          </w:tcPr>
          <w:p w14:paraId="1DD3BAAE" w14:textId="77777777" w:rsidR="001511AA" w:rsidRDefault="001511AA" w:rsidP="00600891">
            <w:pPr>
              <w:snapToGrid w:val="0"/>
              <w:spacing w:after="60"/>
              <w:jc w:val="left"/>
              <w:rPr>
                <w:rFonts w:ascii="Calibri" w:hAnsi="Calibri"/>
                <w:color w:val="333333"/>
              </w:rPr>
            </w:pPr>
          </w:p>
        </w:tc>
      </w:tr>
    </w:tbl>
    <w:p w14:paraId="3F85B7B1" w14:textId="77777777" w:rsidR="001511AA" w:rsidRPr="0025489A" w:rsidRDefault="001511AA" w:rsidP="001511AA">
      <w:pPr>
        <w:tabs>
          <w:tab w:val="left" w:pos="426"/>
        </w:tabs>
        <w:spacing w:after="60"/>
        <w:rPr>
          <w:rFonts w:ascii="Calibri" w:hAnsi="Calibri" w:cs="Calibri"/>
          <w:sz w:val="24"/>
          <w:szCs w:val="24"/>
          <w:lang w:val="es-ES_tradnl"/>
        </w:rPr>
      </w:pPr>
    </w:p>
    <w:p w14:paraId="70369F32" w14:textId="77777777" w:rsidR="008816A7" w:rsidRPr="00230DBD" w:rsidRDefault="008816A7" w:rsidP="008B0E06">
      <w:pPr>
        <w:pStyle w:val="Descripcin"/>
        <w:numPr>
          <w:ilvl w:val="0"/>
          <w:numId w:val="13"/>
        </w:numPr>
        <w:spacing w:after="0"/>
        <w:rPr>
          <w:iCs w:val="0"/>
          <w:szCs w:val="22"/>
        </w:rPr>
      </w:pPr>
      <w:r w:rsidRPr="00230DBD">
        <w:rPr>
          <w:iCs w:val="0"/>
          <w:szCs w:val="22"/>
        </w:rPr>
        <w:t>Justificar la adecuación del perfil profesional de la persona seleccionada/contratada a las tareas a realizar. En caso de no haberse producido la selección/contratación, definir en este apartado el perfil buscado, identificando los requisitos mínimos exigidos al futuro candidato.</w:t>
      </w:r>
    </w:p>
    <w:p w14:paraId="0B49BA71" w14:textId="16289D5A" w:rsidR="008816A7" w:rsidRPr="00EC6036" w:rsidDel="008816A7" w:rsidRDefault="0026343D">
      <w:pPr>
        <w:tabs>
          <w:tab w:val="left" w:pos="426"/>
        </w:tabs>
        <w:spacing w:after="60"/>
        <w:rPr>
          <w:sz w:val="16"/>
          <w:szCs w:val="12"/>
        </w:rPr>
      </w:pPr>
      <w:r>
        <w:rPr>
          <w:sz w:val="24"/>
          <w:lang w:val="es-ES_tradnl"/>
        </w:rPr>
        <w:t xml:space="preserve"> </w:t>
      </w:r>
    </w:p>
    <w:tbl>
      <w:tblPr>
        <w:tblStyle w:val="Tablaconcuadrcula"/>
        <w:tblW w:w="0" w:type="auto"/>
        <w:jc w:val="center"/>
        <w:shd w:val="clear" w:color="auto" w:fill="E8E8E8"/>
        <w:tblLook w:val="04A0" w:firstRow="1" w:lastRow="0" w:firstColumn="1" w:lastColumn="0" w:noHBand="0" w:noVBand="1"/>
      </w:tblPr>
      <w:tblGrid>
        <w:gridCol w:w="8494"/>
      </w:tblGrid>
      <w:tr w:rsidR="008816A7" w:rsidRPr="008816A7" w14:paraId="6A852377" w14:textId="77777777" w:rsidTr="00AB3D97">
        <w:trPr>
          <w:jc w:val="center"/>
        </w:trPr>
        <w:tc>
          <w:tcPr>
            <w:tcW w:w="8494" w:type="dxa"/>
            <w:shd w:val="clear" w:color="auto" w:fill="E8E8E8"/>
          </w:tcPr>
          <w:p w14:paraId="1A77C700" w14:textId="77777777" w:rsidR="008816A7" w:rsidRDefault="008816A7" w:rsidP="00510875">
            <w:pPr>
              <w:tabs>
                <w:tab w:val="left" w:pos="426"/>
              </w:tabs>
              <w:spacing w:after="60"/>
              <w:jc w:val="center"/>
              <w:rPr>
                <w:rFonts w:ascii="Calibri" w:hAnsi="Calibri" w:cs="Calibri"/>
                <w:i/>
                <w:iCs/>
                <w:lang w:val="es-ES_tradnl"/>
              </w:rPr>
            </w:pPr>
            <w:r w:rsidRPr="00AB3D97">
              <w:rPr>
                <w:rFonts w:ascii="Calibri" w:hAnsi="Calibri" w:cs="Calibri"/>
                <w:i/>
                <w:iCs/>
                <w:lang w:val="es-ES_tradnl"/>
              </w:rPr>
              <w:t>Adjuntar CV a la solicitud y copia de las titulaciones</w:t>
            </w:r>
            <w:r>
              <w:rPr>
                <w:rFonts w:ascii="Calibri" w:hAnsi="Calibri" w:cs="Calibri"/>
                <w:i/>
                <w:iCs/>
                <w:lang w:val="es-ES_tradnl"/>
              </w:rPr>
              <w:t xml:space="preserve"> universitarias o técnico superior</w:t>
            </w:r>
            <w:r w:rsidRPr="00AB3D97">
              <w:rPr>
                <w:rFonts w:ascii="Calibri" w:hAnsi="Calibri" w:cs="Calibri"/>
                <w:i/>
                <w:iCs/>
                <w:lang w:val="es-ES_tradnl"/>
              </w:rPr>
              <w:t xml:space="preserve"> </w:t>
            </w:r>
          </w:p>
          <w:p w14:paraId="268229AA" w14:textId="302BC6D6" w:rsidR="008816A7" w:rsidRPr="00AB3D97" w:rsidRDefault="008816A7" w:rsidP="00510875">
            <w:pPr>
              <w:tabs>
                <w:tab w:val="left" w:pos="426"/>
              </w:tabs>
              <w:spacing w:after="60"/>
              <w:jc w:val="center"/>
              <w:rPr>
                <w:rFonts w:ascii="Calibri" w:hAnsi="Calibri" w:cs="Calibri"/>
                <w:i/>
                <w:iCs/>
                <w:lang w:val="es-ES_tradnl"/>
              </w:rPr>
            </w:pPr>
            <w:r w:rsidRPr="00AB3D97">
              <w:rPr>
                <w:rFonts w:ascii="Calibri" w:hAnsi="Calibri" w:cs="Calibri"/>
                <w:i/>
                <w:iCs/>
                <w:lang w:val="es-ES_tradnl"/>
              </w:rPr>
              <w:t>para su baremación</w:t>
            </w:r>
          </w:p>
        </w:tc>
      </w:tr>
    </w:tbl>
    <w:p w14:paraId="5853D915" w14:textId="77777777" w:rsidR="008816A7" w:rsidRDefault="008816A7">
      <w:pPr>
        <w:tabs>
          <w:tab w:val="left" w:pos="426"/>
        </w:tabs>
        <w:spacing w:after="60"/>
        <w:rPr>
          <w:rFonts w:ascii="Calibri" w:hAnsi="Calibri" w:cs="Calibri"/>
          <w:sz w:val="24"/>
          <w:szCs w:val="24"/>
          <w:lang w:val="es-ES_tradnl"/>
        </w:rPr>
      </w:pPr>
    </w:p>
    <w:p w14:paraId="7A3F7BC3" w14:textId="77777777" w:rsidR="008816A7" w:rsidRDefault="008816A7">
      <w:pPr>
        <w:tabs>
          <w:tab w:val="left" w:pos="426"/>
        </w:tabs>
        <w:spacing w:after="60"/>
        <w:rPr>
          <w:rFonts w:ascii="Calibri" w:hAnsi="Calibri" w:cs="Calibri"/>
          <w:sz w:val="24"/>
          <w:szCs w:val="24"/>
          <w:lang w:val="es-ES_tradnl"/>
        </w:rPr>
      </w:pPr>
    </w:p>
    <w:p w14:paraId="72C931E7" w14:textId="1E6093CC" w:rsidR="0026343D" w:rsidRDefault="0026343D" w:rsidP="00AB3D97">
      <w:pPr>
        <w:pStyle w:val="AVI-Titulo2"/>
      </w:pPr>
      <w:bookmarkStart w:id="26" w:name="_Toc224567213"/>
      <w:r w:rsidRPr="00C337A8">
        <w:t>B.5</w:t>
      </w:r>
      <w:r w:rsidR="0062268C" w:rsidRPr="00510875">
        <w:tab/>
      </w:r>
      <w:r w:rsidRPr="00C337A8">
        <w:t>Actividades formativas</w:t>
      </w:r>
      <w:bookmarkEnd w:id="26"/>
      <w:r w:rsidRPr="00C337A8">
        <w:t xml:space="preserve"> </w:t>
      </w:r>
    </w:p>
    <w:p w14:paraId="79E4150A" w14:textId="77777777" w:rsidR="003866C7" w:rsidRDefault="0026343D" w:rsidP="003866C7">
      <w:pPr>
        <w:pStyle w:val="Descripcin"/>
        <w:numPr>
          <w:ilvl w:val="0"/>
          <w:numId w:val="13"/>
        </w:numPr>
        <w:spacing w:after="0"/>
        <w:rPr>
          <w:iCs w:val="0"/>
          <w:szCs w:val="22"/>
        </w:rPr>
      </w:pPr>
      <w:r w:rsidRPr="00EC6036">
        <w:rPr>
          <w:iCs w:val="0"/>
          <w:szCs w:val="22"/>
        </w:rPr>
        <w:t>Describir</w:t>
      </w:r>
      <w:r w:rsidR="00DC24B6" w:rsidRPr="00EC6036">
        <w:rPr>
          <w:iCs w:val="0"/>
          <w:szCs w:val="22"/>
        </w:rPr>
        <w:t xml:space="preserve"> y concretar</w:t>
      </w:r>
      <w:r w:rsidRPr="00EC6036">
        <w:rPr>
          <w:iCs w:val="0"/>
          <w:szCs w:val="22"/>
        </w:rPr>
        <w:t xml:space="preserve"> las actividades formativas previstas para el personal contratado, en su caso</w:t>
      </w:r>
      <w:r w:rsidR="009333CB" w:rsidRPr="00EC6036">
        <w:rPr>
          <w:iCs w:val="0"/>
          <w:szCs w:val="22"/>
        </w:rPr>
        <w:t>, y su necesidad y relación directa con el proyecto</w:t>
      </w:r>
      <w:r w:rsidR="001511AA" w:rsidRPr="00EC6036">
        <w:rPr>
          <w:iCs w:val="0"/>
          <w:szCs w:val="22"/>
        </w:rPr>
        <w:t>.</w:t>
      </w:r>
      <w:r w:rsidR="003866C7" w:rsidRPr="00EC6036">
        <w:rPr>
          <w:iCs w:val="0"/>
          <w:szCs w:val="22"/>
        </w:rPr>
        <w:t xml:space="preserve"> </w:t>
      </w:r>
    </w:p>
    <w:p w14:paraId="2B8C4CED" w14:textId="6BB0C384" w:rsidR="0026343D" w:rsidRPr="00EC6036" w:rsidRDefault="003866C7" w:rsidP="00EC6036">
      <w:pPr>
        <w:pStyle w:val="Descripcin"/>
        <w:spacing w:after="0"/>
        <w:ind w:left="720"/>
        <w:rPr>
          <w:rFonts w:cs="Calibri"/>
          <w:i/>
          <w:iCs w:val="0"/>
          <w:color w:val="7F7F7F" w:themeColor="text1" w:themeTint="80"/>
          <w:sz w:val="18"/>
          <w:szCs w:val="18"/>
        </w:rPr>
      </w:pPr>
      <w:r w:rsidRPr="00EC6036">
        <w:rPr>
          <w:rFonts w:cs="Calibri"/>
          <w:i/>
          <w:iCs w:val="0"/>
          <w:color w:val="7F7F7F" w:themeColor="text1" w:themeTint="80"/>
          <w:sz w:val="18"/>
          <w:szCs w:val="18"/>
        </w:rPr>
        <w:t xml:space="preserve">Podrán ser elegibles los gastos ocasionados por la participación de la persona </w:t>
      </w:r>
      <w:r w:rsidR="004C0DBD">
        <w:rPr>
          <w:rFonts w:cs="Calibri"/>
          <w:i/>
          <w:iCs w:val="0"/>
          <w:color w:val="7F7F7F" w:themeColor="text1" w:themeTint="80"/>
          <w:sz w:val="18"/>
          <w:szCs w:val="18"/>
        </w:rPr>
        <w:t>contratada</w:t>
      </w:r>
      <w:r w:rsidRPr="00EC6036">
        <w:rPr>
          <w:rFonts w:cs="Calibri"/>
          <w:i/>
          <w:iCs w:val="0"/>
          <w:color w:val="7F7F7F" w:themeColor="text1" w:themeTint="80"/>
          <w:sz w:val="18"/>
          <w:szCs w:val="18"/>
        </w:rPr>
        <w:t xml:space="preserve"> en acciones formativas directamente relacionadas con el proyecto</w:t>
      </w:r>
      <w:r w:rsidR="004C0DBD">
        <w:rPr>
          <w:rFonts w:cs="Calibri"/>
          <w:i/>
          <w:iCs w:val="0"/>
          <w:color w:val="7F7F7F" w:themeColor="text1" w:themeTint="80"/>
          <w:sz w:val="18"/>
          <w:szCs w:val="18"/>
        </w:rPr>
        <w:t>. E</w:t>
      </w:r>
      <w:r w:rsidRPr="00EC6036">
        <w:rPr>
          <w:rFonts w:cs="Calibri"/>
          <w:i/>
          <w:iCs w:val="0"/>
          <w:color w:val="7F7F7F" w:themeColor="text1" w:themeTint="80"/>
          <w:sz w:val="18"/>
          <w:szCs w:val="18"/>
        </w:rPr>
        <w:t>n concreto, matrículas e inscripciones en cursos, congresos y jornadas. No serán elegibles los costes de desplazamiento o alojamiento y manutención</w:t>
      </w:r>
      <w:r w:rsidR="004C0DBD">
        <w:rPr>
          <w:rFonts w:cs="Calibri"/>
          <w:i/>
          <w:iCs w:val="0"/>
          <w:color w:val="7F7F7F" w:themeColor="text1" w:themeTint="80"/>
          <w:sz w:val="18"/>
          <w:szCs w:val="18"/>
        </w:rPr>
        <w:t xml:space="preserve"> entre otros.</w:t>
      </w:r>
    </w:p>
    <w:p w14:paraId="2072D947" w14:textId="1FA8244E" w:rsidR="0026343D" w:rsidRPr="004E06D7" w:rsidRDefault="00C337A8" w:rsidP="00FB3952">
      <w:pPr>
        <w:tabs>
          <w:tab w:val="left" w:pos="1291"/>
        </w:tabs>
        <w:rPr>
          <w:rFonts w:ascii="Calibri" w:hAnsi="Calibri" w:cs="Calibri"/>
          <w:b/>
          <w:i/>
          <w:color w:val="333333"/>
          <w:sz w:val="24"/>
          <w:szCs w:val="24"/>
          <w:lang w:val="es-ES_tradnl"/>
        </w:rPr>
      </w:pPr>
      <w:r>
        <w:rPr>
          <w:rFonts w:ascii="Calibri" w:hAnsi="Calibri" w:cs="Calibri"/>
          <w:b/>
          <w:i/>
          <w:color w:val="333333"/>
          <w:sz w:val="24"/>
          <w:szCs w:val="24"/>
          <w:lang w:val="es-ES_tradnl"/>
        </w:rPr>
        <w:br w:type="page"/>
      </w:r>
      <w:r w:rsidR="00FB3952">
        <w:rPr>
          <w:rFonts w:ascii="Calibri" w:hAnsi="Calibri" w:cs="Calibri"/>
          <w:b/>
          <w:i/>
          <w:color w:val="333333"/>
          <w:sz w:val="24"/>
          <w:szCs w:val="24"/>
          <w:lang w:val="es-ES_tradnl"/>
        </w:rPr>
        <w:lastRenderedPageBreak/>
        <w:tab/>
      </w:r>
    </w:p>
    <w:p w14:paraId="7106497D" w14:textId="5F761EF7" w:rsidR="0026343D" w:rsidRPr="00C337A8" w:rsidRDefault="00AA14CF" w:rsidP="00C337A8">
      <w:pPr>
        <w:pStyle w:val="AVI-Titulo1"/>
        <w:numPr>
          <w:ilvl w:val="0"/>
          <w:numId w:val="6"/>
        </w:numPr>
        <w:tabs>
          <w:tab w:val="clear" w:pos="0"/>
        </w:tabs>
        <w:ind w:left="360"/>
        <w:rPr>
          <w:szCs w:val="22"/>
        </w:rPr>
      </w:pPr>
      <w:bookmarkStart w:id="27" w:name="_Toc224567214"/>
      <w:r>
        <w:rPr>
          <w:szCs w:val="22"/>
        </w:rPr>
        <w:t>IMPACTO DEL PROYECTO</w:t>
      </w:r>
      <w:bookmarkEnd w:id="27"/>
    </w:p>
    <w:p w14:paraId="193E324E" w14:textId="77777777" w:rsidR="002A5C3E" w:rsidRPr="004E06D7" w:rsidRDefault="002A5C3E" w:rsidP="00627A5C">
      <w:pPr>
        <w:ind w:left="720"/>
        <w:rPr>
          <w:rFonts w:ascii="Calibri" w:hAnsi="Calibri" w:cs="Calibri"/>
          <w:b/>
          <w:i/>
          <w:iCs/>
          <w:sz w:val="24"/>
          <w:szCs w:val="24"/>
        </w:rPr>
      </w:pPr>
    </w:p>
    <w:p w14:paraId="1E564FF1" w14:textId="2B97E1A2" w:rsidR="002A5C3E" w:rsidRPr="004E06D7" w:rsidRDefault="00C337A8" w:rsidP="00AB3D97">
      <w:pPr>
        <w:pStyle w:val="AVI-Titulo2"/>
      </w:pPr>
      <w:bookmarkStart w:id="28" w:name="_Toc224567215"/>
      <w:r>
        <w:t>C</w:t>
      </w:r>
      <w:r w:rsidR="0062268C">
        <w:t>.</w:t>
      </w:r>
      <w:r>
        <w:t>1</w:t>
      </w:r>
      <w:r w:rsidR="0062268C" w:rsidRPr="0062268C">
        <w:t xml:space="preserve"> </w:t>
      </w:r>
      <w:r w:rsidR="0062268C" w:rsidRPr="00510875">
        <w:tab/>
      </w:r>
      <w:r>
        <w:t xml:space="preserve">Capacidad de la empresa en relación con el </w:t>
      </w:r>
      <w:r w:rsidR="00913005">
        <w:t>p</w:t>
      </w:r>
      <w:r>
        <w:t>royecto</w:t>
      </w:r>
      <w:bookmarkEnd w:id="28"/>
    </w:p>
    <w:p w14:paraId="4A3E7D20" w14:textId="77777777" w:rsidR="00C337A8" w:rsidRPr="00AB3D97" w:rsidRDefault="00C337A8" w:rsidP="00AB3D97">
      <w:pPr>
        <w:pStyle w:val="Descripcin"/>
        <w:numPr>
          <w:ilvl w:val="0"/>
          <w:numId w:val="20"/>
        </w:numPr>
        <w:ind w:hanging="357"/>
        <w:contextualSpacing/>
        <w:rPr>
          <w:iCs w:val="0"/>
        </w:rPr>
      </w:pPr>
      <w:bookmarkStart w:id="29" w:name="_Hlk215577061"/>
      <w:r w:rsidRPr="00AB3D97">
        <w:rPr>
          <w:iCs w:val="0"/>
        </w:rPr>
        <w:t xml:space="preserve">Incluir una breve descripción de la empresa especificando, sin carácter exhaustivo: </w:t>
      </w:r>
    </w:p>
    <w:p w14:paraId="5A532252" w14:textId="77777777" w:rsidR="00C337A8" w:rsidRPr="00AB3D97" w:rsidRDefault="00C337A8" w:rsidP="00BC0B5C">
      <w:pPr>
        <w:pStyle w:val="Descripcin"/>
        <w:numPr>
          <w:ilvl w:val="1"/>
          <w:numId w:val="20"/>
        </w:numPr>
        <w:spacing w:before="240"/>
        <w:ind w:hanging="357"/>
        <w:contextualSpacing/>
        <w:rPr>
          <w:iCs w:val="0"/>
        </w:rPr>
      </w:pPr>
      <w:r w:rsidRPr="00AB3D97">
        <w:rPr>
          <w:iCs w:val="0"/>
        </w:rPr>
        <w:t>Productos y principales mercados</w:t>
      </w:r>
    </w:p>
    <w:p w14:paraId="42587AA2" w14:textId="77777777" w:rsidR="00C337A8" w:rsidRPr="00AB3D97" w:rsidRDefault="00C337A8" w:rsidP="00AB3D97">
      <w:pPr>
        <w:pStyle w:val="Descripcin"/>
        <w:numPr>
          <w:ilvl w:val="1"/>
          <w:numId w:val="20"/>
        </w:numPr>
        <w:ind w:hanging="357"/>
        <w:contextualSpacing/>
        <w:rPr>
          <w:iCs w:val="0"/>
        </w:rPr>
      </w:pPr>
      <w:r w:rsidRPr="00AB3D97">
        <w:rPr>
          <w:iCs w:val="0"/>
        </w:rPr>
        <w:t xml:space="preserve">Capacidad del solicitante (tecnológica, productiva, comercial) y experiencia para la realización del proyecto </w:t>
      </w:r>
    </w:p>
    <w:p w14:paraId="57656055" w14:textId="77777777" w:rsidR="00C337A8" w:rsidRPr="00AB3D97" w:rsidRDefault="00C337A8" w:rsidP="00AB3D97">
      <w:pPr>
        <w:pStyle w:val="Descripcin"/>
        <w:numPr>
          <w:ilvl w:val="1"/>
          <w:numId w:val="20"/>
        </w:numPr>
        <w:ind w:hanging="357"/>
        <w:contextualSpacing/>
        <w:rPr>
          <w:iCs w:val="0"/>
        </w:rPr>
      </w:pPr>
      <w:r w:rsidRPr="00AB3D97">
        <w:rPr>
          <w:iCs w:val="0"/>
        </w:rPr>
        <w:t>Adecuación del proyecto a las actividades y estrategia de la empresa</w:t>
      </w:r>
    </w:p>
    <w:p w14:paraId="672D81A8" w14:textId="7329647B" w:rsidR="00C337A8" w:rsidRPr="00AB3D97" w:rsidRDefault="00C337A8" w:rsidP="00AB3D97">
      <w:pPr>
        <w:pStyle w:val="Descripcin"/>
        <w:numPr>
          <w:ilvl w:val="1"/>
          <w:numId w:val="20"/>
        </w:numPr>
        <w:ind w:hanging="357"/>
        <w:contextualSpacing/>
        <w:rPr>
          <w:iCs w:val="0"/>
        </w:rPr>
      </w:pPr>
      <w:r w:rsidRPr="00AB3D97">
        <w:rPr>
          <w:iCs w:val="0"/>
        </w:rPr>
        <w:t xml:space="preserve">Experiencia en otros programas de innovación y en proyectos competitivos de I+D en el área de desarrollo. Incluir una relación de ayudas recibidas para proyectos de I+D+i en los últimos 5 años, indicando </w:t>
      </w:r>
      <w:r w:rsidR="0010687F">
        <w:rPr>
          <w:iCs w:val="0"/>
        </w:rPr>
        <w:t xml:space="preserve">para cada una de ellas: referencia, organismo concedente, </w:t>
      </w:r>
      <w:r w:rsidRPr="00AB3D97">
        <w:rPr>
          <w:iCs w:val="0"/>
        </w:rPr>
        <w:t>año de concesión</w:t>
      </w:r>
      <w:r w:rsidR="0010687F">
        <w:rPr>
          <w:iCs w:val="0"/>
        </w:rPr>
        <w:t xml:space="preserve"> y </w:t>
      </w:r>
      <w:r w:rsidR="0010687F" w:rsidRPr="0010687F">
        <w:rPr>
          <w:iCs w:val="0"/>
        </w:rPr>
        <w:t>título del proyect</w:t>
      </w:r>
      <w:r w:rsidR="0010687F">
        <w:rPr>
          <w:iCs w:val="0"/>
        </w:rPr>
        <w:t>o</w:t>
      </w:r>
      <w:r w:rsidRPr="00AB3D97">
        <w:rPr>
          <w:iCs w:val="0"/>
        </w:rPr>
        <w:t>.</w:t>
      </w:r>
    </w:p>
    <w:p w14:paraId="57D3EFA2" w14:textId="77777777" w:rsidR="00C337A8" w:rsidRPr="00AB3D97" w:rsidRDefault="00C337A8" w:rsidP="00AB3D97">
      <w:pPr>
        <w:pStyle w:val="Descripcin"/>
        <w:numPr>
          <w:ilvl w:val="1"/>
          <w:numId w:val="20"/>
        </w:numPr>
        <w:ind w:hanging="357"/>
        <w:contextualSpacing/>
        <w:rPr>
          <w:iCs w:val="0"/>
        </w:rPr>
      </w:pPr>
      <w:r w:rsidRPr="00AB3D97">
        <w:rPr>
          <w:iCs w:val="0"/>
        </w:rPr>
        <w:t>Indicar si posee sello de Pyme Innovadora en vigor.</w:t>
      </w:r>
    </w:p>
    <w:bookmarkEnd w:id="29"/>
    <w:p w14:paraId="0953D6F7" w14:textId="77777777" w:rsidR="0026343D" w:rsidRDefault="0026343D">
      <w:pPr>
        <w:pStyle w:val="Textoindependiente"/>
        <w:widowControl w:val="0"/>
        <w:ind w:left="720"/>
        <w:rPr>
          <w:rFonts w:ascii="Calibri" w:eastAsia="Calibri" w:hAnsi="Calibri" w:cs="Calibri"/>
          <w:sz w:val="24"/>
          <w:szCs w:val="24"/>
        </w:rPr>
      </w:pPr>
      <w:r>
        <w:rPr>
          <w:rFonts w:ascii="Calibri" w:eastAsia="Calibri" w:hAnsi="Calibri" w:cs="Calibri"/>
          <w:sz w:val="24"/>
          <w:szCs w:val="24"/>
        </w:rPr>
        <w:t xml:space="preserve"> </w:t>
      </w:r>
    </w:p>
    <w:p w14:paraId="3BB4971F" w14:textId="675D7B41" w:rsidR="00913005" w:rsidRDefault="00913005" w:rsidP="00AB3D97">
      <w:pPr>
        <w:pStyle w:val="AVI-Titulo2"/>
      </w:pPr>
      <w:bookmarkStart w:id="30" w:name="_Toc224567216"/>
      <w:r>
        <w:t>C</w:t>
      </w:r>
      <w:r w:rsidR="0062268C">
        <w:t>.</w:t>
      </w:r>
      <w:r>
        <w:t>2</w:t>
      </w:r>
      <w:r w:rsidR="00B6686D" w:rsidRPr="00510875">
        <w:tab/>
      </w:r>
      <w:r>
        <w:t>Impacto en el grado de actividad de I+D+i de la empresa</w:t>
      </w:r>
      <w:bookmarkEnd w:id="30"/>
    </w:p>
    <w:p w14:paraId="1440B50A" w14:textId="77777777" w:rsidR="00913005" w:rsidRPr="00AB3D97" w:rsidRDefault="00913005" w:rsidP="00AB3D97">
      <w:pPr>
        <w:pStyle w:val="Descripcin"/>
        <w:numPr>
          <w:ilvl w:val="0"/>
          <w:numId w:val="13"/>
        </w:numPr>
        <w:spacing w:after="0"/>
        <w:rPr>
          <w:iCs w:val="0"/>
          <w:szCs w:val="22"/>
        </w:rPr>
      </w:pPr>
      <w:r w:rsidRPr="00AB3D97">
        <w:rPr>
          <w:iCs w:val="0"/>
          <w:szCs w:val="22"/>
        </w:rPr>
        <w:t>Indicar el impacto previsto que generará el desarrollo y ejecución del proyecto, incluyendo los indicadores e información que lo justifique, en cuanto al incremento en el número de proyectos de I+D+i, recursos humanos destinados a I+D+i y gasto en I+D de la empresa.</w:t>
      </w:r>
    </w:p>
    <w:p w14:paraId="116E0CFD" w14:textId="77777777" w:rsidR="00913005" w:rsidRPr="00AB3D97" w:rsidRDefault="00913005" w:rsidP="00AB3D97">
      <w:pPr>
        <w:pStyle w:val="Descripcin"/>
        <w:numPr>
          <w:ilvl w:val="0"/>
          <w:numId w:val="13"/>
        </w:numPr>
        <w:spacing w:after="0"/>
        <w:rPr>
          <w:rFonts w:cs="Calibri"/>
          <w:iCs w:val="0"/>
          <w:szCs w:val="22"/>
        </w:rPr>
      </w:pPr>
      <w:r w:rsidRPr="00AB3D97">
        <w:rPr>
          <w:iCs w:val="0"/>
          <w:szCs w:val="22"/>
        </w:rPr>
        <w:t xml:space="preserve">En caso de tratarse de una empresa de reciente creación (máximo 6 años de existencia) </w:t>
      </w:r>
      <w:r w:rsidRPr="00AB3D97">
        <w:rPr>
          <w:rFonts w:cs="Calibri"/>
          <w:iCs w:val="0"/>
          <w:szCs w:val="22"/>
        </w:rPr>
        <w:t>explicar cómo contribuye el proyecto a la consolidación de la empresa.</w:t>
      </w:r>
    </w:p>
    <w:p w14:paraId="5B99458C" w14:textId="77777777" w:rsidR="00C337A8" w:rsidRPr="00AB3D97" w:rsidRDefault="00C337A8">
      <w:pPr>
        <w:pStyle w:val="Textoindependiente"/>
        <w:widowControl w:val="0"/>
        <w:ind w:left="720"/>
        <w:rPr>
          <w:rFonts w:ascii="Calibri" w:hAnsi="Calibri" w:cs="Calibri"/>
        </w:rPr>
      </w:pPr>
    </w:p>
    <w:p w14:paraId="258EB360" w14:textId="77777777" w:rsidR="00913005" w:rsidRPr="00AB3D97" w:rsidRDefault="00913005">
      <w:pPr>
        <w:pStyle w:val="Textoindependiente"/>
        <w:widowControl w:val="0"/>
        <w:ind w:left="720"/>
        <w:rPr>
          <w:rFonts w:ascii="Calibri" w:hAnsi="Calibri" w:cs="Calibri"/>
        </w:rPr>
      </w:pPr>
    </w:p>
    <w:p w14:paraId="62A2DFC0" w14:textId="3BA0EBDB" w:rsidR="00913005" w:rsidRDefault="00913005" w:rsidP="00AB3D97">
      <w:pPr>
        <w:pStyle w:val="AVI-Titulo2"/>
      </w:pPr>
      <w:bookmarkStart w:id="31" w:name="_Toc224567217"/>
      <w:r>
        <w:t>C</w:t>
      </w:r>
      <w:r w:rsidR="0062268C">
        <w:t>.</w:t>
      </w:r>
      <w:r>
        <w:t>3</w:t>
      </w:r>
      <w:r w:rsidR="0062268C" w:rsidRPr="00510875">
        <w:tab/>
      </w:r>
      <w:r>
        <w:t>Explotación de resultados</w:t>
      </w:r>
      <w:bookmarkEnd w:id="31"/>
    </w:p>
    <w:p w14:paraId="054E9D66" w14:textId="77777777" w:rsidR="00913005" w:rsidRPr="00AB3D97" w:rsidRDefault="00913005" w:rsidP="00AB3D97">
      <w:pPr>
        <w:pStyle w:val="Descripcin"/>
        <w:numPr>
          <w:ilvl w:val="0"/>
          <w:numId w:val="13"/>
        </w:numPr>
        <w:spacing w:after="0"/>
        <w:rPr>
          <w:iCs w:val="0"/>
          <w:szCs w:val="22"/>
        </w:rPr>
      </w:pPr>
      <w:r w:rsidRPr="00AB3D97">
        <w:rPr>
          <w:iCs w:val="0"/>
          <w:szCs w:val="22"/>
        </w:rPr>
        <w:t xml:space="preserve">Identificar los resultados tangibles y/o intangibles que se espera generar con el desarrollo del proyecto, quienes se beneficiarán y de qué manera. </w:t>
      </w:r>
    </w:p>
    <w:p w14:paraId="33F8F74C" w14:textId="77777777" w:rsidR="00913005" w:rsidRPr="00AB3D97" w:rsidRDefault="00913005" w:rsidP="00AB3D97">
      <w:pPr>
        <w:pStyle w:val="Descripcin"/>
        <w:numPr>
          <w:ilvl w:val="0"/>
          <w:numId w:val="13"/>
        </w:numPr>
        <w:spacing w:after="0"/>
        <w:rPr>
          <w:iCs w:val="0"/>
          <w:szCs w:val="22"/>
        </w:rPr>
      </w:pPr>
      <w:r w:rsidRPr="00AB3D97">
        <w:rPr>
          <w:iCs w:val="0"/>
          <w:szCs w:val="22"/>
        </w:rPr>
        <w:t>Definir un plan o proceso de explotación de estos resultados que incluya indicadores medibles de seguimiento, estimación preliminar del mercado y un análisis básico de viabilidad técnica y comercial, orientando la generación de beneficios económicos, tecnológicos y sociales tras la finalización del proyecto.</w:t>
      </w:r>
    </w:p>
    <w:p w14:paraId="0E2A5F3E" w14:textId="77777777" w:rsidR="00913005" w:rsidRDefault="00913005">
      <w:pPr>
        <w:pStyle w:val="Textoindependiente"/>
        <w:widowControl w:val="0"/>
        <w:ind w:left="720"/>
      </w:pPr>
    </w:p>
    <w:p w14:paraId="7D60BDD8" w14:textId="77777777" w:rsidR="00913005" w:rsidRDefault="00913005">
      <w:pPr>
        <w:pStyle w:val="Textoindependiente"/>
        <w:widowControl w:val="0"/>
        <w:ind w:left="720"/>
      </w:pPr>
    </w:p>
    <w:p w14:paraId="521BE4A1" w14:textId="77777777" w:rsidR="00913005" w:rsidRDefault="00913005">
      <w:pPr>
        <w:tabs>
          <w:tab w:val="left" w:pos="426"/>
        </w:tabs>
        <w:spacing w:before="100" w:after="60"/>
        <w:rPr>
          <w:rFonts w:ascii="Calibri" w:hAnsi="Calibri" w:cs="Calibri"/>
          <w:color w:val="333333"/>
          <w:sz w:val="24"/>
          <w:szCs w:val="24"/>
        </w:rPr>
      </w:pPr>
    </w:p>
    <w:p w14:paraId="706A85D6" w14:textId="15FAD075" w:rsidR="0026343D" w:rsidRDefault="00C337A8">
      <w:pPr>
        <w:tabs>
          <w:tab w:val="left" w:pos="426"/>
        </w:tabs>
        <w:spacing w:before="100" w:after="60"/>
        <w:rPr>
          <w:rFonts w:ascii="Calibri" w:hAnsi="Calibri" w:cs="Calibri"/>
          <w:color w:val="333333"/>
          <w:sz w:val="24"/>
          <w:szCs w:val="24"/>
        </w:rPr>
      </w:pPr>
      <w:r>
        <w:rPr>
          <w:rFonts w:ascii="Calibri" w:hAnsi="Calibri" w:cs="Calibri"/>
          <w:color w:val="333333"/>
          <w:sz w:val="24"/>
          <w:szCs w:val="24"/>
        </w:rPr>
        <w:br w:type="page"/>
      </w:r>
    </w:p>
    <w:p w14:paraId="26AF7AA7" w14:textId="4B037A68" w:rsidR="0026343D" w:rsidRPr="00913005" w:rsidRDefault="00913005" w:rsidP="00913005">
      <w:pPr>
        <w:pStyle w:val="AVI-Titulo1"/>
        <w:numPr>
          <w:ilvl w:val="0"/>
          <w:numId w:val="6"/>
        </w:numPr>
        <w:tabs>
          <w:tab w:val="clear" w:pos="0"/>
        </w:tabs>
        <w:ind w:left="360"/>
        <w:rPr>
          <w:szCs w:val="22"/>
        </w:rPr>
      </w:pPr>
      <w:bookmarkStart w:id="32" w:name="_Toc224567218"/>
      <w:r w:rsidRPr="00913005">
        <w:rPr>
          <w:szCs w:val="22"/>
        </w:rPr>
        <w:t>PRESUPUESTO</w:t>
      </w:r>
      <w:bookmarkEnd w:id="32"/>
      <w:r w:rsidRPr="00913005">
        <w:rPr>
          <w:szCs w:val="22"/>
        </w:rPr>
        <w:t xml:space="preserve"> </w:t>
      </w:r>
    </w:p>
    <w:p w14:paraId="350115E3" w14:textId="77777777" w:rsidR="0026343D" w:rsidRDefault="0026343D">
      <w:pPr>
        <w:rPr>
          <w:rFonts w:ascii="Calibri" w:hAnsi="Calibri" w:cs="Calibri"/>
        </w:rPr>
      </w:pPr>
    </w:p>
    <w:p w14:paraId="01FB2CB7" w14:textId="6A200091" w:rsidR="002456B7" w:rsidRDefault="002456B7" w:rsidP="00AB3D97">
      <w:pPr>
        <w:pStyle w:val="AVI-Titulo2"/>
      </w:pPr>
      <w:bookmarkStart w:id="33" w:name="_Toc224567219"/>
      <w:r w:rsidRPr="005E57EB">
        <w:t>D</w:t>
      </w:r>
      <w:r w:rsidR="0062268C">
        <w:t>.</w:t>
      </w:r>
      <w:r w:rsidRPr="005E57EB">
        <w:t>1</w:t>
      </w:r>
      <w:r w:rsidR="0062268C" w:rsidRPr="00510875">
        <w:tab/>
      </w:r>
      <w:r w:rsidRPr="005E57EB">
        <w:t>Estructura de gastos del proyecto</w:t>
      </w:r>
      <w:bookmarkEnd w:id="33"/>
    </w:p>
    <w:p w14:paraId="1BEF1AAF" w14:textId="261CC5A5" w:rsidR="002456B7" w:rsidRPr="00EE39F0" w:rsidRDefault="002456B7" w:rsidP="00AB3D97">
      <w:pPr>
        <w:pStyle w:val="Descripcin"/>
        <w:numPr>
          <w:ilvl w:val="0"/>
          <w:numId w:val="13"/>
        </w:numPr>
      </w:pPr>
      <w:r w:rsidRPr="00EE39F0">
        <w:rPr>
          <w:iCs w:val="0"/>
        </w:rPr>
        <w:t>Identificar los parámetros que se han tenido en cuenta para determinar el coste de personal</w:t>
      </w:r>
      <w:r w:rsidR="00A316EF">
        <w:rPr>
          <w:iCs w:val="0"/>
        </w:rPr>
        <w:t xml:space="preserve"> (</w:t>
      </w:r>
      <w:r w:rsidR="00A316EF" w:rsidRPr="00063312">
        <w:rPr>
          <w:iCs w:val="0"/>
        </w:rPr>
        <w:t xml:space="preserve">considerando la fecha de </w:t>
      </w:r>
      <w:r w:rsidR="00A316EF">
        <w:rPr>
          <w:iCs w:val="0"/>
        </w:rPr>
        <w:t xml:space="preserve">incorporación a la empresa </w:t>
      </w:r>
      <w:r w:rsidR="00A316EF" w:rsidRPr="00063312">
        <w:rPr>
          <w:iCs w:val="0"/>
        </w:rPr>
        <w:t>y resto de requisitos indicados en la convocatoria).</w:t>
      </w:r>
    </w:p>
    <w:p w14:paraId="3EDF79E1" w14:textId="38D71C9D" w:rsidR="002456B7" w:rsidRPr="00EE39F0" w:rsidRDefault="002456B7" w:rsidP="00AB3D97">
      <w:pPr>
        <w:pStyle w:val="Descripcin"/>
        <w:numPr>
          <w:ilvl w:val="0"/>
          <w:numId w:val="13"/>
        </w:numPr>
      </w:pPr>
      <w:r w:rsidRPr="00EE39F0">
        <w:rPr>
          <w:iCs w:val="0"/>
        </w:rPr>
        <w:t>Explicar el objetivo o contenido de los gastos por servicios externos de consultoría y asistencia técnica o colaboración requerida para el desarrollo del proyecto y su relación con el mismo, identificando si ya se conoce, al organismo a contratar, o indicando las características y capacidades que se necesitan</w:t>
      </w:r>
      <w:r w:rsidR="00FE7896" w:rsidRPr="00EE39F0">
        <w:rPr>
          <w:iCs w:val="0"/>
        </w:rPr>
        <w:t xml:space="preserve"> </w:t>
      </w:r>
      <w:bookmarkStart w:id="34" w:name="_Hlk217902683"/>
      <w:r w:rsidR="00FE7896" w:rsidRPr="00EE39F0">
        <w:rPr>
          <w:iCs w:val="0"/>
        </w:rPr>
        <w:t>(</w:t>
      </w:r>
      <w:r w:rsidR="00A07C56">
        <w:rPr>
          <w:iCs w:val="0"/>
        </w:rPr>
        <w:t>presupuestar</w:t>
      </w:r>
      <w:r w:rsidR="00FE7896" w:rsidRPr="00EE39F0">
        <w:rPr>
          <w:iCs w:val="0"/>
        </w:rPr>
        <w:t xml:space="preserve"> lo indicado en el apartado A.5).</w:t>
      </w:r>
      <w:bookmarkEnd w:id="34"/>
    </w:p>
    <w:p w14:paraId="1E53701A" w14:textId="7A7ED1A6" w:rsidR="002456B7" w:rsidRPr="00EE39F0" w:rsidRDefault="002456B7" w:rsidP="00AB3D97">
      <w:pPr>
        <w:pStyle w:val="Descripcin"/>
        <w:numPr>
          <w:ilvl w:val="0"/>
          <w:numId w:val="13"/>
        </w:numPr>
      </w:pPr>
      <w:r w:rsidRPr="00EE39F0">
        <w:rPr>
          <w:iCs w:val="0"/>
        </w:rPr>
        <w:t>Explicar el contenido de los servicios externos de formación, si fueran necesarios para la ejecución del proyecto, e identificar a los proveedores si se conocen</w:t>
      </w:r>
      <w:r w:rsidR="00FE7896" w:rsidRPr="00EE39F0">
        <w:rPr>
          <w:iCs w:val="0"/>
        </w:rPr>
        <w:t xml:space="preserve"> </w:t>
      </w:r>
      <w:bookmarkStart w:id="35" w:name="_Hlk217902852"/>
      <w:r w:rsidR="00FE7896" w:rsidRPr="00EE39F0">
        <w:rPr>
          <w:iCs w:val="0"/>
        </w:rPr>
        <w:t>(</w:t>
      </w:r>
      <w:r w:rsidR="00A07C56">
        <w:rPr>
          <w:iCs w:val="0"/>
        </w:rPr>
        <w:t xml:space="preserve">presupuestar </w:t>
      </w:r>
      <w:r w:rsidR="00FE7896" w:rsidRPr="00EE39F0">
        <w:rPr>
          <w:iCs w:val="0"/>
        </w:rPr>
        <w:t>lo indicado en el apartado B.5).</w:t>
      </w:r>
      <w:bookmarkEnd w:id="35"/>
    </w:p>
    <w:p w14:paraId="0200543D" w14:textId="54102289" w:rsidR="002456B7" w:rsidRPr="00EE39F0" w:rsidRDefault="002456B7" w:rsidP="00AB3D97">
      <w:pPr>
        <w:pStyle w:val="Descripcin"/>
        <w:numPr>
          <w:ilvl w:val="0"/>
          <w:numId w:val="13"/>
        </w:numPr>
      </w:pPr>
      <w:r w:rsidRPr="00EE39F0">
        <w:rPr>
          <w:iCs w:val="0"/>
        </w:rPr>
        <w:t xml:space="preserve">Identificar </w:t>
      </w:r>
      <w:r w:rsidR="00A07C56">
        <w:rPr>
          <w:iCs w:val="0"/>
        </w:rPr>
        <w:t>el coste de la</w:t>
      </w:r>
      <w:r w:rsidRPr="00EE39F0">
        <w:rPr>
          <w:iCs w:val="0"/>
        </w:rPr>
        <w:t xml:space="preserve"> contratación del informe de </w:t>
      </w:r>
      <w:r w:rsidR="00A07C56" w:rsidRPr="00EE39F0">
        <w:rPr>
          <w:iCs w:val="0"/>
        </w:rPr>
        <w:t>auditoría</w:t>
      </w:r>
      <w:r w:rsidR="00A07C56">
        <w:rPr>
          <w:iCs w:val="0"/>
        </w:rPr>
        <w:t xml:space="preserve"> </w:t>
      </w:r>
      <w:r w:rsidR="00A07C56" w:rsidRPr="00A07C56">
        <w:rPr>
          <w:iCs w:val="0"/>
        </w:rPr>
        <w:t>sobre las cuentas justificativas del gasto del proyecto</w:t>
      </w:r>
      <w:r w:rsidRPr="00EE39F0">
        <w:rPr>
          <w:iCs w:val="0"/>
        </w:rPr>
        <w:t xml:space="preserve"> y empresa auditora en su caso.</w:t>
      </w:r>
    </w:p>
    <w:p w14:paraId="35AE6DD5" w14:textId="77777777" w:rsidR="002456B7" w:rsidRDefault="002456B7" w:rsidP="002456B7">
      <w:pPr>
        <w:spacing w:after="60"/>
        <w:rPr>
          <w:rFonts w:ascii="Calibri" w:hAnsi="Calibri" w:cs="Calibri"/>
          <w:i/>
          <w:iCs/>
          <w:sz w:val="24"/>
          <w:szCs w:val="24"/>
        </w:rPr>
      </w:pPr>
    </w:p>
    <w:p w14:paraId="0330544E" w14:textId="2B3EE90C" w:rsidR="001F658C" w:rsidRPr="004E06D7" w:rsidRDefault="001F658C" w:rsidP="001F658C">
      <w:pPr>
        <w:ind w:left="360"/>
        <w:rPr>
          <w:rFonts w:ascii="Calibri" w:hAnsi="Calibri"/>
          <w:i/>
          <w:color w:val="333333"/>
        </w:rPr>
      </w:pPr>
      <w:r w:rsidRPr="004E06D7">
        <w:rPr>
          <w:rFonts w:ascii="Calibri" w:hAnsi="Calibri"/>
          <w:bCs/>
          <w:i/>
          <w:color w:val="333333"/>
        </w:rPr>
        <w:t xml:space="preserve">NOTA: </w:t>
      </w:r>
      <w:r w:rsidRPr="004E06D7">
        <w:rPr>
          <w:rFonts w:ascii="Calibri" w:hAnsi="Calibri"/>
          <w:i/>
          <w:color w:val="333333"/>
        </w:rPr>
        <w:t>Cuando el importe del gasto subvencionable supere las cuantías establecidas para el contrato menor en la normativa básica de contratación del sector público vigente (esto es, de cuantías igual o superior (IVA excluido) a 40.000 euros cuando se trate de contratos de obras, o 15.000 euros en el caso de contratos de suministros o servicios, según el artículo 118.1 de la Ley 9/2017, de 8 de noviembre, de Contratos del Sector Público), la entidad beneficiaria deberá presentar como mínimo tres ofertas de diferentes proveedores, con carácter previo a la contracción del compromiso para la prestación del servicio o la entrega del bien, salvo que por sus especiales características no exista en el mercado suficiente número de entidades que lo presten o suministren</w:t>
      </w:r>
      <w:r w:rsidR="002F62DA">
        <w:rPr>
          <w:rFonts w:ascii="Calibri" w:hAnsi="Calibri"/>
          <w:i/>
          <w:color w:val="333333"/>
        </w:rPr>
        <w:t>.</w:t>
      </w:r>
    </w:p>
    <w:p w14:paraId="46C0DBBF" w14:textId="77777777" w:rsidR="001F658C" w:rsidRDefault="001F658C" w:rsidP="002456B7">
      <w:pPr>
        <w:spacing w:after="60"/>
        <w:rPr>
          <w:rFonts w:ascii="Calibri" w:hAnsi="Calibri" w:cs="Calibri"/>
          <w:i/>
          <w:iCs/>
          <w:sz w:val="24"/>
          <w:szCs w:val="24"/>
        </w:rPr>
      </w:pPr>
    </w:p>
    <w:p w14:paraId="4B1DBE56" w14:textId="77777777" w:rsidR="00BC0B5C" w:rsidRDefault="00BC0B5C" w:rsidP="002456B7">
      <w:pPr>
        <w:spacing w:after="60"/>
        <w:rPr>
          <w:rFonts w:ascii="Calibri" w:hAnsi="Calibri" w:cs="Calibri"/>
          <w:i/>
          <w:iCs/>
          <w:sz w:val="24"/>
          <w:szCs w:val="24"/>
        </w:rPr>
      </w:pPr>
    </w:p>
    <w:p w14:paraId="5C573ACB" w14:textId="5B92A831" w:rsidR="002456B7" w:rsidRDefault="002456B7" w:rsidP="00AB3D97">
      <w:pPr>
        <w:pStyle w:val="AVI-Titulo2"/>
      </w:pPr>
      <w:bookmarkStart w:id="36" w:name="_Toc224567220"/>
      <w:r w:rsidRPr="005E57EB">
        <w:t>D</w:t>
      </w:r>
      <w:r w:rsidR="0062268C">
        <w:t>.</w:t>
      </w:r>
      <w:r>
        <w:t>2</w:t>
      </w:r>
      <w:r w:rsidR="0062268C" w:rsidRPr="00510875">
        <w:tab/>
      </w:r>
      <w:r w:rsidR="000F01B5">
        <w:t>Resumen del p</w:t>
      </w:r>
      <w:r w:rsidR="00A816D5">
        <w:t>resupuesto</w:t>
      </w:r>
      <w:bookmarkEnd w:id="36"/>
    </w:p>
    <w:p w14:paraId="32998925" w14:textId="244B3E70" w:rsidR="00A816D5" w:rsidRPr="00AB3D97" w:rsidRDefault="00A816D5" w:rsidP="00AB3D97">
      <w:pPr>
        <w:pStyle w:val="Descripcin"/>
        <w:numPr>
          <w:ilvl w:val="0"/>
          <w:numId w:val="13"/>
        </w:numPr>
        <w:rPr>
          <w:iCs w:val="0"/>
        </w:rPr>
      </w:pPr>
      <w:bookmarkStart w:id="37" w:name="_Hlk219203831"/>
      <w:r w:rsidRPr="00AB3D97">
        <w:rPr>
          <w:iCs w:val="0"/>
        </w:rPr>
        <w:t>Cumplimentar las tablas</w:t>
      </w:r>
      <w:r w:rsidR="000F01B5">
        <w:rPr>
          <w:iCs w:val="0"/>
        </w:rPr>
        <w:t xml:space="preserve"> conforme</w:t>
      </w:r>
      <w:r w:rsidRPr="00AB3D97">
        <w:rPr>
          <w:iCs w:val="0"/>
        </w:rPr>
        <w:t xml:space="preserve"> “presupuesto” Excel, que forma parte de la documentación a entregar y que se anexará a la solicitud.</w:t>
      </w:r>
    </w:p>
    <w:p w14:paraId="31621594" w14:textId="77777777" w:rsidR="00A816D5" w:rsidRPr="00AB3D97" w:rsidRDefault="00A816D5" w:rsidP="002456B7">
      <w:pPr>
        <w:spacing w:after="60"/>
        <w:rPr>
          <w:rFonts w:ascii="Calibri" w:hAnsi="Calibri" w:cs="Calibri"/>
          <w:sz w:val="24"/>
          <w:szCs w:val="24"/>
        </w:rPr>
      </w:pPr>
      <w:bookmarkStart w:id="38" w:name="_Hlk219203890"/>
      <w:bookmarkEnd w:id="37"/>
    </w:p>
    <w:tbl>
      <w:tblPr>
        <w:tblW w:w="9498" w:type="dxa"/>
        <w:tblInd w:w="-39" w:type="dxa"/>
        <w:tblLayout w:type="fixed"/>
        <w:tblLook w:val="0000" w:firstRow="0" w:lastRow="0" w:firstColumn="0" w:lastColumn="0" w:noHBand="0" w:noVBand="0"/>
      </w:tblPr>
      <w:tblGrid>
        <w:gridCol w:w="5211"/>
        <w:gridCol w:w="1429"/>
        <w:gridCol w:w="1429"/>
        <w:gridCol w:w="1429"/>
      </w:tblGrid>
      <w:tr w:rsidR="002456B7" w:rsidRPr="00221A41" w14:paraId="172F16F5" w14:textId="77777777" w:rsidTr="00623A24">
        <w:trPr>
          <w:trHeight w:val="567"/>
        </w:trPr>
        <w:tc>
          <w:tcPr>
            <w:tcW w:w="5211" w:type="dxa"/>
            <w:tcBorders>
              <w:top w:val="single" w:sz="4" w:space="0" w:color="000000"/>
              <w:left w:val="single" w:sz="4" w:space="0" w:color="000000"/>
              <w:bottom w:val="single" w:sz="4" w:space="0" w:color="000000"/>
            </w:tcBorders>
            <w:vAlign w:val="center"/>
          </w:tcPr>
          <w:bookmarkEnd w:id="38"/>
          <w:p w14:paraId="19776CDE" w14:textId="77777777" w:rsidR="002456B7" w:rsidRPr="00221A41" w:rsidRDefault="002456B7" w:rsidP="00623A24">
            <w:pPr>
              <w:pStyle w:val="Textoindependiente"/>
              <w:tabs>
                <w:tab w:val="left" w:pos="851"/>
              </w:tabs>
              <w:jc w:val="center"/>
              <w:rPr>
                <w:rFonts w:ascii="Calibri" w:hAnsi="Calibri" w:cs="Calibri"/>
                <w:sz w:val="24"/>
              </w:rPr>
            </w:pPr>
            <w:r w:rsidRPr="00221A41">
              <w:rPr>
                <w:rFonts w:ascii="Calibri" w:hAnsi="Calibri" w:cs="Calibri"/>
                <w:bCs/>
                <w:color w:val="333333"/>
                <w:sz w:val="24"/>
                <w:szCs w:val="18"/>
              </w:rPr>
              <w:t>CONCEPTO</w:t>
            </w:r>
          </w:p>
        </w:tc>
        <w:tc>
          <w:tcPr>
            <w:tcW w:w="1429" w:type="dxa"/>
            <w:tcBorders>
              <w:top w:val="single" w:sz="4" w:space="0" w:color="000000"/>
              <w:left w:val="single" w:sz="4" w:space="0" w:color="000000"/>
              <w:bottom w:val="single" w:sz="4" w:space="0" w:color="000000"/>
              <w:right w:val="single" w:sz="4" w:space="0" w:color="000000"/>
            </w:tcBorders>
            <w:vAlign w:val="center"/>
          </w:tcPr>
          <w:p w14:paraId="15984270" w14:textId="37F815B4" w:rsidR="002456B7" w:rsidRPr="00584725" w:rsidRDefault="00E95521" w:rsidP="00EE4CC8">
            <w:pPr>
              <w:pStyle w:val="Textoindependiente"/>
              <w:tabs>
                <w:tab w:val="left" w:pos="851"/>
              </w:tabs>
              <w:jc w:val="center"/>
              <w:rPr>
                <w:rFonts w:ascii="Calibri" w:hAnsi="Calibri" w:cs="Calibri"/>
                <w:sz w:val="20"/>
              </w:rPr>
            </w:pPr>
            <w:r w:rsidRPr="00584725">
              <w:rPr>
                <w:rFonts w:ascii="Calibri" w:hAnsi="Calibri" w:cs="Calibri"/>
                <w:bCs/>
                <w:color w:val="333333"/>
                <w:sz w:val="20"/>
              </w:rPr>
              <w:t xml:space="preserve">PRESUPUESTO </w:t>
            </w:r>
            <w:r w:rsidRPr="00584725">
              <w:rPr>
                <w:rFonts w:ascii="Calibri" w:hAnsi="Calibri" w:cs="Calibri"/>
                <w:bCs/>
                <w:color w:val="333333"/>
                <w:sz w:val="24"/>
                <w:szCs w:val="24"/>
              </w:rPr>
              <w:t>202</w:t>
            </w:r>
            <w:r w:rsidR="00672FBF">
              <w:rPr>
                <w:rFonts w:ascii="Calibri" w:hAnsi="Calibri" w:cs="Calibri"/>
                <w:bCs/>
                <w:color w:val="333333"/>
                <w:sz w:val="24"/>
                <w:szCs w:val="24"/>
              </w:rPr>
              <w:t>6</w:t>
            </w:r>
          </w:p>
        </w:tc>
        <w:tc>
          <w:tcPr>
            <w:tcW w:w="1429" w:type="dxa"/>
            <w:tcBorders>
              <w:top w:val="single" w:sz="4" w:space="0" w:color="000000"/>
              <w:left w:val="single" w:sz="4" w:space="0" w:color="000000"/>
              <w:bottom w:val="single" w:sz="4" w:space="0" w:color="000000"/>
              <w:right w:val="single" w:sz="4" w:space="0" w:color="000000"/>
            </w:tcBorders>
            <w:vAlign w:val="center"/>
          </w:tcPr>
          <w:p w14:paraId="0D398899" w14:textId="383B8AAF" w:rsidR="002456B7" w:rsidRPr="00584725" w:rsidRDefault="00E95521" w:rsidP="00EE4CC8">
            <w:pPr>
              <w:pStyle w:val="Textoindependiente"/>
              <w:tabs>
                <w:tab w:val="left" w:pos="851"/>
              </w:tabs>
              <w:jc w:val="center"/>
              <w:rPr>
                <w:rFonts w:ascii="Calibri" w:hAnsi="Calibri" w:cs="Calibri"/>
                <w:bCs/>
                <w:color w:val="333333"/>
                <w:sz w:val="20"/>
              </w:rPr>
            </w:pPr>
            <w:r w:rsidRPr="00584725">
              <w:rPr>
                <w:rFonts w:ascii="Calibri" w:hAnsi="Calibri" w:cs="Calibri"/>
                <w:bCs/>
                <w:color w:val="333333"/>
                <w:sz w:val="20"/>
              </w:rPr>
              <w:t xml:space="preserve">PRESUPUESTO </w:t>
            </w:r>
            <w:r w:rsidRPr="00584725">
              <w:rPr>
                <w:rFonts w:ascii="Calibri" w:hAnsi="Calibri" w:cs="Calibri"/>
                <w:bCs/>
                <w:color w:val="333333"/>
                <w:sz w:val="24"/>
                <w:szCs w:val="24"/>
              </w:rPr>
              <w:t>202</w:t>
            </w:r>
            <w:r w:rsidR="00672FBF">
              <w:rPr>
                <w:rFonts w:ascii="Calibri" w:hAnsi="Calibri" w:cs="Calibri"/>
                <w:bCs/>
                <w:color w:val="333333"/>
                <w:sz w:val="24"/>
                <w:szCs w:val="24"/>
              </w:rPr>
              <w:t>7</w:t>
            </w:r>
          </w:p>
        </w:tc>
        <w:tc>
          <w:tcPr>
            <w:tcW w:w="1429" w:type="dxa"/>
            <w:tcBorders>
              <w:top w:val="single" w:sz="4" w:space="0" w:color="000000"/>
              <w:left w:val="single" w:sz="4" w:space="0" w:color="000000"/>
              <w:bottom w:val="single" w:sz="4" w:space="0" w:color="000000"/>
              <w:right w:val="single" w:sz="4" w:space="0" w:color="000000"/>
            </w:tcBorders>
            <w:vAlign w:val="center"/>
          </w:tcPr>
          <w:p w14:paraId="733A1B1D" w14:textId="6F79DDA3" w:rsidR="002456B7" w:rsidRPr="00584725" w:rsidRDefault="00E95521" w:rsidP="00EE4CC8">
            <w:pPr>
              <w:pStyle w:val="Textoindependiente"/>
              <w:tabs>
                <w:tab w:val="left" w:pos="851"/>
              </w:tabs>
              <w:jc w:val="center"/>
              <w:rPr>
                <w:rFonts w:ascii="Calibri" w:hAnsi="Calibri" w:cs="Calibri"/>
                <w:bCs/>
                <w:color w:val="333333"/>
                <w:sz w:val="20"/>
              </w:rPr>
            </w:pPr>
            <w:r w:rsidRPr="00584725">
              <w:rPr>
                <w:rFonts w:ascii="Calibri" w:hAnsi="Calibri" w:cs="Calibri"/>
                <w:bCs/>
                <w:color w:val="333333"/>
                <w:sz w:val="20"/>
              </w:rPr>
              <w:t xml:space="preserve">PRESUPUESTO </w:t>
            </w:r>
            <w:r w:rsidRPr="00584725">
              <w:rPr>
                <w:rFonts w:ascii="Calibri" w:hAnsi="Calibri" w:cs="Calibri"/>
                <w:bCs/>
                <w:color w:val="333333"/>
                <w:sz w:val="24"/>
                <w:szCs w:val="24"/>
              </w:rPr>
              <w:t>202</w:t>
            </w:r>
            <w:r w:rsidR="00672FBF">
              <w:rPr>
                <w:rFonts w:ascii="Calibri" w:hAnsi="Calibri" w:cs="Calibri"/>
                <w:bCs/>
                <w:color w:val="333333"/>
                <w:sz w:val="24"/>
                <w:szCs w:val="24"/>
              </w:rPr>
              <w:t>8</w:t>
            </w:r>
          </w:p>
        </w:tc>
      </w:tr>
      <w:tr w:rsidR="002456B7" w:rsidRPr="00221A41" w14:paraId="21CED74E" w14:textId="77777777" w:rsidTr="00623A24">
        <w:trPr>
          <w:trHeight w:hRule="exact" w:val="340"/>
        </w:trPr>
        <w:tc>
          <w:tcPr>
            <w:tcW w:w="5211" w:type="dxa"/>
            <w:tcBorders>
              <w:top w:val="single" w:sz="4" w:space="0" w:color="000000"/>
              <w:left w:val="single" w:sz="4" w:space="0" w:color="000000"/>
              <w:bottom w:val="single" w:sz="4" w:space="0" w:color="000000"/>
            </w:tcBorders>
            <w:vAlign w:val="center"/>
          </w:tcPr>
          <w:p w14:paraId="04906C61" w14:textId="6E4FA923" w:rsidR="002456B7" w:rsidRPr="00221A41" w:rsidRDefault="002456B7" w:rsidP="00623A24">
            <w:pPr>
              <w:pStyle w:val="Textoindependiente"/>
              <w:jc w:val="left"/>
              <w:rPr>
                <w:rFonts w:ascii="Calibri" w:hAnsi="Calibri" w:cs="Calibri"/>
                <w:sz w:val="24"/>
              </w:rPr>
            </w:pPr>
            <w:r w:rsidRPr="00221A41">
              <w:rPr>
                <w:rFonts w:ascii="Calibri" w:hAnsi="Calibri" w:cs="Calibri"/>
                <w:bCs/>
                <w:color w:val="333333"/>
                <w:sz w:val="24"/>
                <w:szCs w:val="18"/>
              </w:rPr>
              <w:t>Personal</w:t>
            </w:r>
            <w:r w:rsidR="00A816D5">
              <w:rPr>
                <w:rFonts w:ascii="Calibri" w:hAnsi="Calibri" w:cs="Calibri"/>
                <w:bCs/>
                <w:color w:val="333333"/>
                <w:sz w:val="24"/>
                <w:szCs w:val="18"/>
              </w:rPr>
              <w:t xml:space="preserve"> propio</w:t>
            </w:r>
          </w:p>
        </w:tc>
        <w:bookmarkStart w:id="39" w:name="__Fieldmark__1951_2055593518"/>
        <w:tc>
          <w:tcPr>
            <w:tcW w:w="1429" w:type="dxa"/>
            <w:tcBorders>
              <w:top w:val="single" w:sz="4" w:space="0" w:color="000000"/>
              <w:left w:val="single" w:sz="4" w:space="0" w:color="000000"/>
              <w:bottom w:val="single" w:sz="4" w:space="0" w:color="000000"/>
              <w:right w:val="single" w:sz="4" w:space="0" w:color="000000"/>
            </w:tcBorders>
            <w:vAlign w:val="center"/>
          </w:tcPr>
          <w:p w14:paraId="339A81A2" w14:textId="77777777" w:rsidR="002456B7" w:rsidRPr="00221A41" w:rsidRDefault="002456B7" w:rsidP="00623A24">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lang w:val="es-ES" w:eastAsia="es-ES"/>
              </w:rPr>
              <w:t>    </w:t>
            </w:r>
            <w:r w:rsidRPr="00221A41">
              <w:rPr>
                <w:rFonts w:ascii="Calibri" w:hAnsi="Calibri" w:cs="Calibri"/>
                <w:bCs/>
                <w:color w:val="333333"/>
                <w:sz w:val="24"/>
                <w:szCs w:val="18"/>
                <w:lang w:val="es-ES" w:eastAsia="es-ES"/>
              </w:rPr>
              <w:t> </w:t>
            </w:r>
            <w:r w:rsidRPr="00221A41">
              <w:rPr>
                <w:rFonts w:ascii="Calibri" w:hAnsi="Calibri" w:cs="Calibri"/>
                <w:bCs/>
                <w:color w:val="333333"/>
                <w:sz w:val="24"/>
                <w:szCs w:val="18"/>
                <w:lang w:val="es-ES" w:eastAsia="es-ES"/>
              </w:rPr>
              <w:fldChar w:fldCharType="end"/>
            </w:r>
            <w:bookmarkEnd w:id="39"/>
            <w:r w:rsidRPr="00221A41">
              <w:rPr>
                <w:rFonts w:ascii="Calibri" w:hAnsi="Calibri" w:cs="Calibri"/>
                <w:bCs/>
                <w:color w:val="333333"/>
                <w:sz w:val="24"/>
                <w:szCs w:val="18"/>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tcPr>
          <w:p w14:paraId="496BE6C3" w14:textId="77777777" w:rsidR="002456B7" w:rsidRPr="00221A41" w:rsidRDefault="002456B7" w:rsidP="00623A24">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lang w:val="es-ES" w:eastAsia="es-ES"/>
              </w:rPr>
              <w:t>    </w:t>
            </w:r>
            <w:r w:rsidRPr="00221A41">
              <w:rPr>
                <w:rFonts w:ascii="Calibri" w:hAnsi="Calibri" w:cs="Calibri"/>
                <w:bCs/>
                <w:color w:val="333333"/>
                <w:sz w:val="24"/>
                <w:szCs w:val="18"/>
                <w:lang w:val="es-ES" w:eastAsia="es-ES"/>
              </w:rPr>
              <w:t> </w:t>
            </w:r>
            <w:r w:rsidRPr="00221A41">
              <w:rPr>
                <w:rFonts w:ascii="Calibri" w:hAnsi="Calibri" w:cs="Calibri"/>
                <w:bCs/>
                <w:color w:val="333333"/>
                <w:sz w:val="24"/>
                <w:szCs w:val="18"/>
                <w:lang w:val="es-ES" w:eastAsia="es-ES"/>
              </w:rPr>
              <w:fldChar w:fldCharType="end"/>
            </w:r>
            <w:r w:rsidRPr="00221A41">
              <w:rPr>
                <w:rFonts w:ascii="Calibri" w:hAnsi="Calibri" w:cs="Calibri"/>
                <w:bCs/>
                <w:color w:val="333333"/>
                <w:sz w:val="24"/>
                <w:szCs w:val="18"/>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tcPr>
          <w:p w14:paraId="4B80A88C" w14:textId="77777777" w:rsidR="002456B7" w:rsidRPr="00221A41" w:rsidRDefault="002456B7" w:rsidP="00623A24">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lang w:val="es-ES" w:eastAsia="es-ES"/>
              </w:rPr>
              <w:t>    </w:t>
            </w:r>
            <w:r w:rsidRPr="00221A41">
              <w:rPr>
                <w:rFonts w:ascii="Calibri" w:hAnsi="Calibri" w:cs="Calibri"/>
                <w:bCs/>
                <w:color w:val="333333"/>
                <w:sz w:val="24"/>
                <w:szCs w:val="18"/>
                <w:lang w:val="es-ES" w:eastAsia="es-ES"/>
              </w:rPr>
              <w:t> </w:t>
            </w:r>
            <w:r w:rsidRPr="00221A41">
              <w:rPr>
                <w:rFonts w:ascii="Calibri" w:hAnsi="Calibri" w:cs="Calibri"/>
                <w:bCs/>
                <w:color w:val="333333"/>
                <w:sz w:val="24"/>
                <w:szCs w:val="18"/>
                <w:lang w:val="es-ES" w:eastAsia="es-ES"/>
              </w:rPr>
              <w:fldChar w:fldCharType="end"/>
            </w:r>
            <w:r w:rsidRPr="00221A41">
              <w:rPr>
                <w:rFonts w:ascii="Calibri" w:hAnsi="Calibri" w:cs="Calibri"/>
                <w:bCs/>
                <w:color w:val="333333"/>
                <w:sz w:val="24"/>
                <w:szCs w:val="18"/>
              </w:rPr>
              <w:t xml:space="preserve"> €</w:t>
            </w:r>
          </w:p>
        </w:tc>
      </w:tr>
      <w:tr w:rsidR="001F658C" w:rsidRPr="00A816D5" w14:paraId="2BD8E988" w14:textId="77777777" w:rsidTr="00623A24">
        <w:trPr>
          <w:trHeight w:hRule="exact" w:val="340"/>
        </w:trPr>
        <w:tc>
          <w:tcPr>
            <w:tcW w:w="5211" w:type="dxa"/>
            <w:tcBorders>
              <w:top w:val="single" w:sz="4" w:space="0" w:color="000000"/>
              <w:left w:val="single" w:sz="4" w:space="0" w:color="000000"/>
              <w:bottom w:val="single" w:sz="4" w:space="0" w:color="000000"/>
            </w:tcBorders>
            <w:vAlign w:val="center"/>
          </w:tcPr>
          <w:p w14:paraId="17269A03" w14:textId="3C26B856" w:rsidR="001F658C" w:rsidRPr="00A816D5" w:rsidRDefault="001F658C" w:rsidP="001F658C">
            <w:pPr>
              <w:pStyle w:val="Textoindependiente"/>
              <w:jc w:val="left"/>
              <w:rPr>
                <w:rFonts w:ascii="Calibri" w:hAnsi="Calibri" w:cs="Calibri"/>
                <w:sz w:val="24"/>
              </w:rPr>
            </w:pPr>
            <w:r w:rsidRPr="00221A41">
              <w:rPr>
                <w:rFonts w:ascii="Calibri" w:hAnsi="Calibri" w:cs="Calibri"/>
                <w:bCs/>
                <w:color w:val="333333"/>
                <w:sz w:val="24"/>
                <w:szCs w:val="18"/>
              </w:rPr>
              <w:t>Consultoría y asistencia técnica</w:t>
            </w:r>
          </w:p>
        </w:tc>
        <w:bookmarkStart w:id="40" w:name="__Fieldmark__1952_2055593518"/>
        <w:tc>
          <w:tcPr>
            <w:tcW w:w="1429" w:type="dxa"/>
            <w:tcBorders>
              <w:top w:val="single" w:sz="4" w:space="0" w:color="000000"/>
              <w:left w:val="single" w:sz="4" w:space="0" w:color="000000"/>
              <w:bottom w:val="single" w:sz="4" w:space="0" w:color="000000"/>
              <w:right w:val="single" w:sz="4" w:space="0" w:color="000000"/>
            </w:tcBorders>
            <w:vAlign w:val="center"/>
          </w:tcPr>
          <w:p w14:paraId="3EEF344A" w14:textId="72E6680F" w:rsidR="001F658C" w:rsidRPr="00A816D5" w:rsidRDefault="001F658C" w:rsidP="001F658C">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lang w:val="es-ES" w:eastAsia="es-ES"/>
              </w:rPr>
              <w:t>    </w:t>
            </w:r>
            <w:r w:rsidRPr="00221A41">
              <w:rPr>
                <w:rFonts w:ascii="Calibri" w:hAnsi="Calibri" w:cs="Calibri"/>
                <w:bCs/>
                <w:color w:val="333333"/>
                <w:sz w:val="24"/>
                <w:szCs w:val="18"/>
                <w:lang w:val="es-ES" w:eastAsia="es-ES"/>
              </w:rPr>
              <w:t> </w:t>
            </w:r>
            <w:r w:rsidRPr="00221A41">
              <w:rPr>
                <w:rFonts w:ascii="Calibri" w:hAnsi="Calibri" w:cs="Calibri"/>
                <w:bCs/>
                <w:color w:val="333333"/>
                <w:sz w:val="24"/>
                <w:szCs w:val="18"/>
                <w:lang w:val="es-ES" w:eastAsia="es-ES"/>
              </w:rPr>
              <w:fldChar w:fldCharType="end"/>
            </w:r>
            <w:r w:rsidRPr="00221A41">
              <w:rPr>
                <w:rFonts w:ascii="Calibri" w:hAnsi="Calibri" w:cs="Calibri"/>
                <w:bCs/>
                <w:color w:val="333333"/>
                <w:sz w:val="24"/>
                <w:szCs w:val="18"/>
              </w:rPr>
              <w:t xml:space="preserve"> €</w:t>
            </w:r>
            <w:bookmarkEnd w:id="40"/>
          </w:p>
        </w:tc>
        <w:tc>
          <w:tcPr>
            <w:tcW w:w="1429" w:type="dxa"/>
            <w:tcBorders>
              <w:top w:val="single" w:sz="4" w:space="0" w:color="000000"/>
              <w:left w:val="single" w:sz="4" w:space="0" w:color="000000"/>
              <w:bottom w:val="single" w:sz="4" w:space="0" w:color="000000"/>
              <w:right w:val="single" w:sz="4" w:space="0" w:color="000000"/>
            </w:tcBorders>
            <w:vAlign w:val="center"/>
          </w:tcPr>
          <w:p w14:paraId="79B5D47E" w14:textId="1A24412A" w:rsidR="001F658C" w:rsidRPr="00A816D5" w:rsidRDefault="001F658C" w:rsidP="001F658C">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lang w:val="es-ES" w:eastAsia="es-ES"/>
              </w:rPr>
              <w:t>    </w:t>
            </w:r>
            <w:r w:rsidRPr="00221A41">
              <w:rPr>
                <w:rFonts w:ascii="Calibri" w:hAnsi="Calibri" w:cs="Calibri"/>
                <w:bCs/>
                <w:color w:val="333333"/>
                <w:sz w:val="24"/>
                <w:szCs w:val="18"/>
                <w:lang w:val="es-ES" w:eastAsia="es-ES"/>
              </w:rPr>
              <w:t> </w:t>
            </w:r>
            <w:r w:rsidRPr="00221A41">
              <w:rPr>
                <w:rFonts w:ascii="Calibri" w:hAnsi="Calibri" w:cs="Calibri"/>
                <w:bCs/>
                <w:color w:val="333333"/>
                <w:sz w:val="24"/>
                <w:szCs w:val="18"/>
                <w:lang w:val="es-ES" w:eastAsia="es-ES"/>
              </w:rPr>
              <w:fldChar w:fldCharType="end"/>
            </w:r>
            <w:r w:rsidRPr="00221A41">
              <w:rPr>
                <w:rFonts w:ascii="Calibri" w:hAnsi="Calibri" w:cs="Calibri"/>
                <w:bCs/>
                <w:color w:val="333333"/>
                <w:sz w:val="24"/>
                <w:szCs w:val="18"/>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tcPr>
          <w:p w14:paraId="4FA5EF44" w14:textId="0B82351F" w:rsidR="001F658C" w:rsidRPr="00A816D5" w:rsidRDefault="001F658C" w:rsidP="001F658C">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lang w:val="es-ES" w:eastAsia="es-ES"/>
              </w:rPr>
              <w:t>    </w:t>
            </w:r>
            <w:r w:rsidRPr="00221A41">
              <w:rPr>
                <w:rFonts w:ascii="Calibri" w:hAnsi="Calibri" w:cs="Calibri"/>
                <w:bCs/>
                <w:color w:val="333333"/>
                <w:sz w:val="24"/>
                <w:szCs w:val="18"/>
                <w:lang w:val="es-ES" w:eastAsia="es-ES"/>
              </w:rPr>
              <w:t> </w:t>
            </w:r>
            <w:r w:rsidRPr="00221A41">
              <w:rPr>
                <w:rFonts w:ascii="Calibri" w:hAnsi="Calibri" w:cs="Calibri"/>
                <w:bCs/>
                <w:color w:val="333333"/>
                <w:sz w:val="24"/>
                <w:szCs w:val="18"/>
                <w:lang w:val="es-ES" w:eastAsia="es-ES"/>
              </w:rPr>
              <w:fldChar w:fldCharType="end"/>
            </w:r>
            <w:r w:rsidRPr="00221A41">
              <w:rPr>
                <w:rFonts w:ascii="Calibri" w:hAnsi="Calibri" w:cs="Calibri"/>
                <w:bCs/>
                <w:color w:val="333333"/>
                <w:sz w:val="24"/>
                <w:szCs w:val="18"/>
              </w:rPr>
              <w:t xml:space="preserve"> €</w:t>
            </w:r>
          </w:p>
        </w:tc>
      </w:tr>
      <w:tr w:rsidR="001F658C" w:rsidRPr="00A816D5" w14:paraId="038F5FF7" w14:textId="77777777" w:rsidTr="00623A24">
        <w:trPr>
          <w:trHeight w:hRule="exact" w:val="340"/>
        </w:trPr>
        <w:tc>
          <w:tcPr>
            <w:tcW w:w="5211" w:type="dxa"/>
            <w:tcBorders>
              <w:top w:val="single" w:sz="4" w:space="0" w:color="000000"/>
              <w:left w:val="single" w:sz="4" w:space="0" w:color="000000"/>
              <w:bottom w:val="single" w:sz="4" w:space="0" w:color="000000"/>
            </w:tcBorders>
            <w:vAlign w:val="center"/>
          </w:tcPr>
          <w:p w14:paraId="09DFB123" w14:textId="0FF56D0F" w:rsidR="001F658C" w:rsidRPr="00AB3D97" w:rsidRDefault="00973F3D" w:rsidP="001F658C">
            <w:pPr>
              <w:pStyle w:val="Textoindependiente"/>
              <w:jc w:val="left"/>
              <w:rPr>
                <w:rFonts w:ascii="Calibri" w:hAnsi="Calibri" w:cs="Calibri"/>
                <w:bCs/>
                <w:color w:val="333333"/>
                <w:sz w:val="24"/>
                <w:szCs w:val="18"/>
              </w:rPr>
            </w:pPr>
            <w:r w:rsidRPr="00973F3D">
              <w:rPr>
                <w:rFonts w:ascii="Calibri" w:hAnsi="Calibri" w:cs="Calibri"/>
                <w:bCs/>
                <w:color w:val="333333"/>
                <w:sz w:val="24"/>
                <w:szCs w:val="18"/>
                <w:lang w:val="es-ES"/>
              </w:rPr>
              <w:t>Actividades de formación del personal propio</w:t>
            </w:r>
          </w:p>
        </w:tc>
        <w:bookmarkStart w:id="41" w:name="__Fieldmark__1953_2055593518"/>
        <w:tc>
          <w:tcPr>
            <w:tcW w:w="1429" w:type="dxa"/>
            <w:tcBorders>
              <w:top w:val="single" w:sz="4" w:space="0" w:color="000000"/>
              <w:left w:val="single" w:sz="4" w:space="0" w:color="000000"/>
              <w:bottom w:val="single" w:sz="4" w:space="0" w:color="000000"/>
              <w:right w:val="single" w:sz="4" w:space="0" w:color="000000"/>
            </w:tcBorders>
            <w:vAlign w:val="center"/>
          </w:tcPr>
          <w:p w14:paraId="659B3F57" w14:textId="3A4DAC08" w:rsidR="001F658C" w:rsidRPr="00AB3D97" w:rsidRDefault="001F658C" w:rsidP="001F658C">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rPr>
              <w:t>    </w:t>
            </w:r>
            <w:r w:rsidRPr="00221A41">
              <w:rPr>
                <w:rFonts w:ascii="Calibri" w:hAnsi="Calibri" w:cs="Calibri"/>
                <w:bCs/>
                <w:color w:val="333333"/>
                <w:sz w:val="24"/>
                <w:szCs w:val="18"/>
              </w:rPr>
              <w:t> </w:t>
            </w:r>
            <w:r w:rsidRPr="00221A41">
              <w:rPr>
                <w:rFonts w:ascii="Calibri" w:hAnsi="Calibri" w:cs="Calibri"/>
                <w:bCs/>
                <w:color w:val="333333"/>
                <w:sz w:val="24"/>
                <w:szCs w:val="18"/>
              </w:rPr>
              <w:fldChar w:fldCharType="end"/>
            </w:r>
            <w:bookmarkEnd w:id="41"/>
            <w:r w:rsidRPr="00221A41">
              <w:rPr>
                <w:rFonts w:ascii="Calibri" w:hAnsi="Calibri" w:cs="Calibri"/>
                <w:bCs/>
                <w:color w:val="333333"/>
                <w:sz w:val="24"/>
                <w:szCs w:val="18"/>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tcPr>
          <w:p w14:paraId="0FD9CC38" w14:textId="50CD750A" w:rsidR="001F658C" w:rsidRPr="00AB3D97" w:rsidRDefault="001F658C" w:rsidP="001F658C">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rPr>
              <w:t>    </w:t>
            </w:r>
            <w:r w:rsidRPr="00221A41">
              <w:rPr>
                <w:rFonts w:ascii="Calibri" w:hAnsi="Calibri" w:cs="Calibri"/>
                <w:bCs/>
                <w:color w:val="333333"/>
                <w:sz w:val="24"/>
                <w:szCs w:val="18"/>
              </w:rPr>
              <w:t> </w:t>
            </w:r>
            <w:r w:rsidRPr="00221A41">
              <w:rPr>
                <w:rFonts w:ascii="Calibri" w:hAnsi="Calibri" w:cs="Calibri"/>
                <w:bCs/>
                <w:color w:val="333333"/>
                <w:sz w:val="24"/>
                <w:szCs w:val="18"/>
              </w:rPr>
              <w:fldChar w:fldCharType="end"/>
            </w:r>
            <w:r w:rsidRPr="00221A41">
              <w:rPr>
                <w:rFonts w:ascii="Calibri" w:hAnsi="Calibri" w:cs="Calibri"/>
                <w:bCs/>
                <w:color w:val="333333"/>
                <w:sz w:val="24"/>
                <w:szCs w:val="18"/>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tcPr>
          <w:p w14:paraId="317C2B21" w14:textId="750FDB11" w:rsidR="001F658C" w:rsidRPr="00AB3D97" w:rsidRDefault="001F658C" w:rsidP="001F658C">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rPr>
              <w:t>    </w:t>
            </w:r>
            <w:r w:rsidRPr="00221A41">
              <w:rPr>
                <w:rFonts w:ascii="Calibri" w:hAnsi="Calibri" w:cs="Calibri"/>
                <w:bCs/>
                <w:color w:val="333333"/>
                <w:sz w:val="24"/>
                <w:szCs w:val="18"/>
              </w:rPr>
              <w:t> </w:t>
            </w:r>
            <w:r w:rsidRPr="00221A41">
              <w:rPr>
                <w:rFonts w:ascii="Calibri" w:hAnsi="Calibri" w:cs="Calibri"/>
                <w:bCs/>
                <w:color w:val="333333"/>
                <w:sz w:val="24"/>
                <w:szCs w:val="18"/>
              </w:rPr>
              <w:fldChar w:fldCharType="end"/>
            </w:r>
            <w:r w:rsidRPr="00221A41">
              <w:rPr>
                <w:rFonts w:ascii="Calibri" w:hAnsi="Calibri" w:cs="Calibri"/>
                <w:bCs/>
                <w:color w:val="333333"/>
                <w:sz w:val="24"/>
                <w:szCs w:val="18"/>
              </w:rPr>
              <w:t xml:space="preserve"> €</w:t>
            </w:r>
          </w:p>
        </w:tc>
      </w:tr>
      <w:tr w:rsidR="001F658C" w:rsidRPr="00A816D5" w14:paraId="566D805B" w14:textId="77777777" w:rsidTr="00623A24">
        <w:trPr>
          <w:trHeight w:hRule="exact" w:val="340"/>
        </w:trPr>
        <w:tc>
          <w:tcPr>
            <w:tcW w:w="5211" w:type="dxa"/>
            <w:tcBorders>
              <w:top w:val="single" w:sz="4" w:space="0" w:color="000000"/>
              <w:left w:val="single" w:sz="4" w:space="0" w:color="000000"/>
              <w:bottom w:val="single" w:sz="4" w:space="0" w:color="000000"/>
            </w:tcBorders>
            <w:vAlign w:val="center"/>
          </w:tcPr>
          <w:p w14:paraId="6C972084" w14:textId="7C542497" w:rsidR="001F658C" w:rsidRPr="00AB3D97" w:rsidRDefault="001F658C" w:rsidP="001F658C">
            <w:pPr>
              <w:pStyle w:val="Textoindependiente"/>
              <w:jc w:val="left"/>
              <w:rPr>
                <w:rFonts w:ascii="Calibri" w:hAnsi="Calibri" w:cs="Calibri"/>
                <w:bCs/>
                <w:color w:val="333333"/>
                <w:sz w:val="24"/>
                <w:szCs w:val="18"/>
              </w:rPr>
            </w:pPr>
            <w:r w:rsidRPr="00221A41">
              <w:rPr>
                <w:rFonts w:ascii="Calibri" w:hAnsi="Calibri" w:cs="Calibri"/>
                <w:bCs/>
                <w:color w:val="333333"/>
                <w:sz w:val="24"/>
                <w:szCs w:val="18"/>
              </w:rPr>
              <w:t>Informe de auditoría</w:t>
            </w:r>
          </w:p>
        </w:tc>
        <w:bookmarkStart w:id="42" w:name="__Fieldmark__1955_2055593518"/>
        <w:tc>
          <w:tcPr>
            <w:tcW w:w="1429" w:type="dxa"/>
            <w:tcBorders>
              <w:top w:val="single" w:sz="4" w:space="0" w:color="000000"/>
              <w:left w:val="single" w:sz="4" w:space="0" w:color="000000"/>
              <w:bottom w:val="single" w:sz="4" w:space="0" w:color="000000"/>
              <w:right w:val="single" w:sz="4" w:space="0" w:color="000000"/>
            </w:tcBorders>
            <w:vAlign w:val="center"/>
          </w:tcPr>
          <w:p w14:paraId="7CC7630F" w14:textId="430CBA27" w:rsidR="001F658C" w:rsidRPr="00AB3D97" w:rsidRDefault="001F658C" w:rsidP="001F658C">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rPr>
              <w:t>    </w:t>
            </w:r>
            <w:r w:rsidRPr="00221A41">
              <w:rPr>
                <w:rFonts w:ascii="Calibri" w:hAnsi="Calibri" w:cs="Calibri"/>
                <w:bCs/>
                <w:color w:val="333333"/>
                <w:sz w:val="24"/>
                <w:szCs w:val="18"/>
              </w:rPr>
              <w:t> </w:t>
            </w:r>
            <w:r w:rsidRPr="00221A41">
              <w:rPr>
                <w:rFonts w:ascii="Calibri" w:hAnsi="Calibri" w:cs="Calibri"/>
                <w:bCs/>
                <w:color w:val="333333"/>
                <w:sz w:val="24"/>
                <w:szCs w:val="18"/>
              </w:rPr>
              <w:fldChar w:fldCharType="end"/>
            </w:r>
            <w:bookmarkEnd w:id="42"/>
            <w:r w:rsidRPr="00221A41">
              <w:rPr>
                <w:rFonts w:ascii="Calibri" w:hAnsi="Calibri" w:cs="Calibri"/>
                <w:bCs/>
                <w:color w:val="333333"/>
                <w:sz w:val="24"/>
                <w:szCs w:val="18"/>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tcPr>
          <w:p w14:paraId="08302113" w14:textId="5A4E4967" w:rsidR="001F658C" w:rsidRPr="00AB3D97" w:rsidRDefault="001F658C" w:rsidP="001F658C">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rPr>
              <w:t>    </w:t>
            </w:r>
            <w:r w:rsidRPr="00221A41">
              <w:rPr>
                <w:rFonts w:ascii="Calibri" w:hAnsi="Calibri" w:cs="Calibri"/>
                <w:bCs/>
                <w:color w:val="333333"/>
                <w:sz w:val="24"/>
                <w:szCs w:val="18"/>
              </w:rPr>
              <w:t> </w:t>
            </w:r>
            <w:r w:rsidRPr="00221A41">
              <w:rPr>
                <w:rFonts w:ascii="Calibri" w:hAnsi="Calibri" w:cs="Calibri"/>
                <w:bCs/>
                <w:color w:val="333333"/>
                <w:sz w:val="24"/>
                <w:szCs w:val="18"/>
              </w:rPr>
              <w:fldChar w:fldCharType="end"/>
            </w:r>
            <w:r w:rsidRPr="00221A41">
              <w:rPr>
                <w:rFonts w:ascii="Calibri" w:hAnsi="Calibri" w:cs="Calibri"/>
                <w:bCs/>
                <w:color w:val="333333"/>
                <w:sz w:val="24"/>
                <w:szCs w:val="18"/>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tcPr>
          <w:p w14:paraId="39719BA9" w14:textId="0862C917" w:rsidR="001F658C" w:rsidRPr="00AB3D97" w:rsidRDefault="001F658C" w:rsidP="001F658C">
            <w:pPr>
              <w:pStyle w:val="Textoindependiente"/>
              <w:tabs>
                <w:tab w:val="left" w:pos="851"/>
              </w:tabs>
              <w:jc w:val="center"/>
              <w:rPr>
                <w:rFonts w:ascii="Calibri" w:hAnsi="Calibri" w:cs="Calibri"/>
                <w:sz w:val="24"/>
              </w:rPr>
            </w:pPr>
            <w:r w:rsidRPr="00221A41">
              <w:rPr>
                <w:rFonts w:ascii="Calibri" w:hAnsi="Calibri" w:cs="Calibri"/>
                <w:sz w:val="24"/>
              </w:rPr>
              <w:fldChar w:fldCharType="begin">
                <w:ffData>
                  <w:name w:val=""/>
                  <w:enabled/>
                  <w:calcOnExit w:val="0"/>
                  <w:textInput/>
                </w:ffData>
              </w:fldChar>
            </w:r>
            <w:r w:rsidRPr="00221A41">
              <w:rPr>
                <w:rFonts w:ascii="Calibri" w:hAnsi="Calibri" w:cs="Calibri"/>
                <w:sz w:val="24"/>
              </w:rPr>
              <w:instrText xml:space="preserve"> FORMTEXT </w:instrText>
            </w:r>
            <w:r w:rsidRPr="00221A41">
              <w:rPr>
                <w:rFonts w:ascii="Calibri" w:hAnsi="Calibri" w:cs="Calibri"/>
                <w:sz w:val="24"/>
              </w:rPr>
            </w:r>
            <w:r w:rsidRPr="00221A41">
              <w:rPr>
                <w:rFonts w:ascii="Calibri" w:hAnsi="Calibri" w:cs="Calibri"/>
                <w:sz w:val="24"/>
              </w:rPr>
              <w:fldChar w:fldCharType="separate"/>
            </w:r>
            <w:r w:rsidRPr="00221A41">
              <w:rPr>
                <w:rFonts w:ascii="Calibri" w:eastAsia="Calibri" w:hAnsi="Calibri" w:cs="Calibri"/>
                <w:bCs/>
                <w:color w:val="333333"/>
                <w:sz w:val="24"/>
                <w:szCs w:val="18"/>
              </w:rPr>
              <w:t>    </w:t>
            </w:r>
            <w:r w:rsidRPr="00221A41">
              <w:rPr>
                <w:rFonts w:ascii="Calibri" w:hAnsi="Calibri" w:cs="Calibri"/>
                <w:bCs/>
                <w:color w:val="333333"/>
                <w:sz w:val="24"/>
                <w:szCs w:val="18"/>
              </w:rPr>
              <w:t> </w:t>
            </w:r>
            <w:r w:rsidRPr="00221A41">
              <w:rPr>
                <w:rFonts w:ascii="Calibri" w:hAnsi="Calibri" w:cs="Calibri"/>
                <w:bCs/>
                <w:color w:val="333333"/>
                <w:sz w:val="24"/>
                <w:szCs w:val="18"/>
              </w:rPr>
              <w:fldChar w:fldCharType="end"/>
            </w:r>
            <w:r w:rsidRPr="00221A41">
              <w:rPr>
                <w:rFonts w:ascii="Calibri" w:hAnsi="Calibri" w:cs="Calibri"/>
                <w:bCs/>
                <w:color w:val="333333"/>
                <w:sz w:val="24"/>
                <w:szCs w:val="18"/>
              </w:rPr>
              <w:t xml:space="preserve"> €</w:t>
            </w:r>
          </w:p>
        </w:tc>
      </w:tr>
      <w:tr w:rsidR="002456B7" w:rsidRPr="00FB0791" w14:paraId="05A3602E" w14:textId="77777777" w:rsidTr="00623A24">
        <w:trPr>
          <w:trHeight w:hRule="exact" w:val="340"/>
        </w:trPr>
        <w:tc>
          <w:tcPr>
            <w:tcW w:w="5211" w:type="dxa"/>
            <w:tcBorders>
              <w:top w:val="single" w:sz="4" w:space="0" w:color="000000"/>
              <w:left w:val="single" w:sz="4" w:space="0" w:color="000000"/>
              <w:bottom w:val="single" w:sz="4" w:space="0" w:color="000000"/>
            </w:tcBorders>
            <w:vAlign w:val="center"/>
          </w:tcPr>
          <w:p w14:paraId="578C4C34" w14:textId="77777777" w:rsidR="002456B7" w:rsidRPr="00AB3D97" w:rsidRDefault="002456B7" w:rsidP="00623A24">
            <w:pPr>
              <w:pStyle w:val="Textoindependiente"/>
              <w:ind w:right="269"/>
              <w:jc w:val="left"/>
              <w:rPr>
                <w:rFonts w:ascii="Calibri" w:hAnsi="Calibri" w:cs="Calibri"/>
                <w:b/>
                <w:bCs/>
                <w:sz w:val="24"/>
              </w:rPr>
            </w:pPr>
            <w:r w:rsidRPr="00FB0791">
              <w:rPr>
                <w:rFonts w:ascii="Calibri" w:hAnsi="Calibri" w:cs="Calibri"/>
                <w:b/>
                <w:bCs/>
                <w:i/>
                <w:color w:val="333333"/>
                <w:sz w:val="24"/>
                <w:szCs w:val="18"/>
              </w:rPr>
              <w:t>TOTAL</w:t>
            </w:r>
          </w:p>
        </w:tc>
        <w:bookmarkStart w:id="43" w:name="__Fieldmark__1956_2055593518"/>
        <w:tc>
          <w:tcPr>
            <w:tcW w:w="14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544407" w14:textId="77777777" w:rsidR="002456B7" w:rsidRPr="00AB3D97" w:rsidRDefault="002456B7" w:rsidP="00623A24">
            <w:pPr>
              <w:pStyle w:val="Textoindependiente"/>
              <w:tabs>
                <w:tab w:val="left" w:pos="851"/>
              </w:tabs>
              <w:jc w:val="center"/>
              <w:rPr>
                <w:rFonts w:ascii="Calibri" w:hAnsi="Calibri" w:cs="Calibri"/>
                <w:b/>
                <w:bCs/>
                <w:sz w:val="24"/>
              </w:rPr>
            </w:pPr>
            <w:r w:rsidRPr="00AB3D97">
              <w:rPr>
                <w:rFonts w:ascii="Calibri" w:hAnsi="Calibri" w:cs="Calibri"/>
                <w:b/>
                <w:bCs/>
                <w:sz w:val="24"/>
              </w:rPr>
              <w:fldChar w:fldCharType="begin">
                <w:ffData>
                  <w:name w:val=""/>
                  <w:enabled/>
                  <w:calcOnExit w:val="0"/>
                  <w:textInput/>
                </w:ffData>
              </w:fldChar>
            </w:r>
            <w:r w:rsidRPr="00AB3D97">
              <w:rPr>
                <w:rFonts w:ascii="Calibri" w:hAnsi="Calibri" w:cs="Calibri"/>
                <w:b/>
                <w:bCs/>
                <w:sz w:val="24"/>
              </w:rPr>
              <w:instrText xml:space="preserve"> FORMTEXT </w:instrText>
            </w:r>
            <w:r w:rsidRPr="00AB3D97">
              <w:rPr>
                <w:rFonts w:ascii="Calibri" w:hAnsi="Calibri" w:cs="Calibri"/>
                <w:b/>
                <w:bCs/>
                <w:sz w:val="24"/>
              </w:rPr>
            </w:r>
            <w:r w:rsidRPr="00AB3D97">
              <w:rPr>
                <w:rFonts w:ascii="Calibri" w:hAnsi="Calibri" w:cs="Calibri"/>
                <w:b/>
                <w:bCs/>
                <w:sz w:val="24"/>
              </w:rPr>
              <w:fldChar w:fldCharType="separate"/>
            </w:r>
            <w:r w:rsidRPr="00AB3D97">
              <w:rPr>
                <w:rFonts w:ascii="Calibri" w:eastAsia="Calibri" w:hAnsi="Calibri" w:cs="Calibri"/>
                <w:b/>
                <w:bCs/>
                <w:color w:val="333333"/>
                <w:sz w:val="24"/>
                <w:szCs w:val="18"/>
                <w:lang w:val="es-ES" w:eastAsia="es-ES"/>
              </w:rPr>
              <w:t>    </w:t>
            </w:r>
            <w:r w:rsidRPr="00AB3D97">
              <w:rPr>
                <w:rFonts w:ascii="Calibri" w:hAnsi="Calibri" w:cs="Calibri"/>
                <w:b/>
                <w:bCs/>
                <w:color w:val="333333"/>
                <w:sz w:val="24"/>
                <w:szCs w:val="18"/>
                <w:lang w:val="es-ES" w:eastAsia="es-ES"/>
              </w:rPr>
              <w:t> </w:t>
            </w:r>
            <w:r w:rsidRPr="00AB3D97">
              <w:rPr>
                <w:rFonts w:ascii="Calibri" w:hAnsi="Calibri" w:cs="Calibri"/>
                <w:b/>
                <w:bCs/>
                <w:color w:val="333333"/>
                <w:sz w:val="24"/>
                <w:szCs w:val="18"/>
                <w:lang w:val="es-ES" w:eastAsia="es-ES"/>
              </w:rPr>
              <w:fldChar w:fldCharType="end"/>
            </w:r>
            <w:bookmarkEnd w:id="43"/>
            <w:r w:rsidRPr="00AB3D97">
              <w:rPr>
                <w:rFonts w:ascii="Calibri" w:hAnsi="Calibri" w:cs="Calibri"/>
                <w:b/>
                <w:bCs/>
                <w:color w:val="333333"/>
                <w:sz w:val="24"/>
                <w:szCs w:val="18"/>
              </w:rPr>
              <w:t xml:space="preserve"> €</w:t>
            </w:r>
          </w:p>
        </w:tc>
        <w:tc>
          <w:tcPr>
            <w:tcW w:w="14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C291EB" w14:textId="77777777" w:rsidR="002456B7" w:rsidRPr="00AB3D97" w:rsidRDefault="002456B7" w:rsidP="00623A24">
            <w:pPr>
              <w:pStyle w:val="Textoindependiente"/>
              <w:tabs>
                <w:tab w:val="left" w:pos="851"/>
              </w:tabs>
              <w:jc w:val="center"/>
              <w:rPr>
                <w:rFonts w:ascii="Calibri" w:hAnsi="Calibri" w:cs="Calibri"/>
                <w:b/>
                <w:bCs/>
                <w:sz w:val="24"/>
              </w:rPr>
            </w:pPr>
            <w:r w:rsidRPr="00AB3D97">
              <w:rPr>
                <w:rFonts w:ascii="Calibri" w:hAnsi="Calibri" w:cs="Calibri"/>
                <w:b/>
                <w:bCs/>
                <w:sz w:val="24"/>
              </w:rPr>
              <w:fldChar w:fldCharType="begin">
                <w:ffData>
                  <w:name w:val=""/>
                  <w:enabled/>
                  <w:calcOnExit w:val="0"/>
                  <w:textInput/>
                </w:ffData>
              </w:fldChar>
            </w:r>
            <w:r w:rsidRPr="00AB3D97">
              <w:rPr>
                <w:rFonts w:ascii="Calibri" w:hAnsi="Calibri" w:cs="Calibri"/>
                <w:b/>
                <w:bCs/>
                <w:sz w:val="24"/>
              </w:rPr>
              <w:instrText xml:space="preserve"> FORMTEXT </w:instrText>
            </w:r>
            <w:r w:rsidRPr="00AB3D97">
              <w:rPr>
                <w:rFonts w:ascii="Calibri" w:hAnsi="Calibri" w:cs="Calibri"/>
                <w:b/>
                <w:bCs/>
                <w:sz w:val="24"/>
              </w:rPr>
            </w:r>
            <w:r w:rsidRPr="00AB3D97">
              <w:rPr>
                <w:rFonts w:ascii="Calibri" w:hAnsi="Calibri" w:cs="Calibri"/>
                <w:b/>
                <w:bCs/>
                <w:sz w:val="24"/>
              </w:rPr>
              <w:fldChar w:fldCharType="separate"/>
            </w:r>
            <w:r w:rsidRPr="00AB3D97">
              <w:rPr>
                <w:rFonts w:ascii="Calibri" w:eastAsia="Calibri" w:hAnsi="Calibri" w:cs="Calibri"/>
                <w:b/>
                <w:bCs/>
                <w:color w:val="333333"/>
                <w:sz w:val="24"/>
                <w:szCs w:val="18"/>
                <w:lang w:val="es-ES" w:eastAsia="es-ES"/>
              </w:rPr>
              <w:t>    </w:t>
            </w:r>
            <w:r w:rsidRPr="00AB3D97">
              <w:rPr>
                <w:rFonts w:ascii="Calibri" w:hAnsi="Calibri" w:cs="Calibri"/>
                <w:b/>
                <w:bCs/>
                <w:color w:val="333333"/>
                <w:sz w:val="24"/>
                <w:szCs w:val="18"/>
                <w:lang w:val="es-ES" w:eastAsia="es-ES"/>
              </w:rPr>
              <w:t> </w:t>
            </w:r>
            <w:r w:rsidRPr="00AB3D97">
              <w:rPr>
                <w:rFonts w:ascii="Calibri" w:hAnsi="Calibri" w:cs="Calibri"/>
                <w:b/>
                <w:bCs/>
                <w:color w:val="333333"/>
                <w:sz w:val="24"/>
                <w:szCs w:val="18"/>
                <w:lang w:val="es-ES" w:eastAsia="es-ES"/>
              </w:rPr>
              <w:fldChar w:fldCharType="end"/>
            </w:r>
            <w:r w:rsidRPr="00AB3D97">
              <w:rPr>
                <w:rFonts w:ascii="Calibri" w:hAnsi="Calibri" w:cs="Calibri"/>
                <w:b/>
                <w:bCs/>
                <w:color w:val="333333"/>
                <w:sz w:val="24"/>
                <w:szCs w:val="18"/>
              </w:rPr>
              <w:t xml:space="preserve"> €</w:t>
            </w:r>
          </w:p>
        </w:tc>
        <w:tc>
          <w:tcPr>
            <w:tcW w:w="14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64A1E3" w14:textId="77777777" w:rsidR="002456B7" w:rsidRPr="00AB3D97" w:rsidRDefault="002456B7" w:rsidP="00623A24">
            <w:pPr>
              <w:pStyle w:val="Textoindependiente"/>
              <w:tabs>
                <w:tab w:val="left" w:pos="851"/>
              </w:tabs>
              <w:jc w:val="center"/>
              <w:rPr>
                <w:rFonts w:ascii="Calibri" w:hAnsi="Calibri" w:cs="Calibri"/>
                <w:b/>
                <w:bCs/>
                <w:sz w:val="24"/>
              </w:rPr>
            </w:pPr>
            <w:r w:rsidRPr="00AB3D97">
              <w:rPr>
                <w:rFonts w:ascii="Calibri" w:hAnsi="Calibri" w:cs="Calibri"/>
                <w:b/>
                <w:bCs/>
                <w:sz w:val="24"/>
              </w:rPr>
              <w:fldChar w:fldCharType="begin">
                <w:ffData>
                  <w:name w:val=""/>
                  <w:enabled/>
                  <w:calcOnExit w:val="0"/>
                  <w:textInput/>
                </w:ffData>
              </w:fldChar>
            </w:r>
            <w:r w:rsidRPr="00AB3D97">
              <w:rPr>
                <w:rFonts w:ascii="Calibri" w:hAnsi="Calibri" w:cs="Calibri"/>
                <w:b/>
                <w:bCs/>
                <w:sz w:val="24"/>
              </w:rPr>
              <w:instrText xml:space="preserve"> FORMTEXT </w:instrText>
            </w:r>
            <w:r w:rsidRPr="00AB3D97">
              <w:rPr>
                <w:rFonts w:ascii="Calibri" w:hAnsi="Calibri" w:cs="Calibri"/>
                <w:b/>
                <w:bCs/>
                <w:sz w:val="24"/>
              </w:rPr>
            </w:r>
            <w:r w:rsidRPr="00AB3D97">
              <w:rPr>
                <w:rFonts w:ascii="Calibri" w:hAnsi="Calibri" w:cs="Calibri"/>
                <w:b/>
                <w:bCs/>
                <w:sz w:val="24"/>
              </w:rPr>
              <w:fldChar w:fldCharType="separate"/>
            </w:r>
            <w:r w:rsidRPr="00AB3D97">
              <w:rPr>
                <w:rFonts w:ascii="Calibri" w:eastAsia="Calibri" w:hAnsi="Calibri" w:cs="Calibri"/>
                <w:b/>
                <w:bCs/>
                <w:color w:val="333333"/>
                <w:sz w:val="24"/>
                <w:szCs w:val="18"/>
                <w:lang w:val="es-ES" w:eastAsia="es-ES"/>
              </w:rPr>
              <w:t>    </w:t>
            </w:r>
            <w:r w:rsidRPr="00AB3D97">
              <w:rPr>
                <w:rFonts w:ascii="Calibri" w:hAnsi="Calibri" w:cs="Calibri"/>
                <w:b/>
                <w:bCs/>
                <w:color w:val="333333"/>
                <w:sz w:val="24"/>
                <w:szCs w:val="18"/>
                <w:lang w:val="es-ES" w:eastAsia="es-ES"/>
              </w:rPr>
              <w:t> </w:t>
            </w:r>
            <w:r w:rsidRPr="00AB3D97">
              <w:rPr>
                <w:rFonts w:ascii="Calibri" w:hAnsi="Calibri" w:cs="Calibri"/>
                <w:b/>
                <w:bCs/>
                <w:color w:val="333333"/>
                <w:sz w:val="24"/>
                <w:szCs w:val="18"/>
                <w:lang w:val="es-ES" w:eastAsia="es-ES"/>
              </w:rPr>
              <w:fldChar w:fldCharType="end"/>
            </w:r>
            <w:r w:rsidRPr="00AB3D97">
              <w:rPr>
                <w:rFonts w:ascii="Calibri" w:hAnsi="Calibri" w:cs="Calibri"/>
                <w:b/>
                <w:bCs/>
                <w:color w:val="333333"/>
                <w:sz w:val="24"/>
                <w:szCs w:val="18"/>
              </w:rPr>
              <w:t xml:space="preserve"> €</w:t>
            </w:r>
          </w:p>
        </w:tc>
      </w:tr>
    </w:tbl>
    <w:p w14:paraId="67AD6899" w14:textId="77777777" w:rsidR="002456B7" w:rsidRPr="00CD75A4" w:rsidRDefault="002456B7" w:rsidP="002456B7">
      <w:pPr>
        <w:ind w:left="360"/>
        <w:rPr>
          <w:rFonts w:ascii="Calibri" w:hAnsi="Calibri"/>
          <w:bCs/>
          <w:i/>
          <w:color w:val="333333"/>
        </w:rPr>
      </w:pPr>
    </w:p>
    <w:p w14:paraId="0292B603" w14:textId="77777777" w:rsidR="002456B7" w:rsidRPr="00AB3D97" w:rsidRDefault="002456B7" w:rsidP="002456B7">
      <w:pPr>
        <w:ind w:left="360"/>
        <w:rPr>
          <w:rFonts w:ascii="Calibri" w:hAnsi="Calibri"/>
          <w:bCs/>
          <w:i/>
          <w:color w:val="7F7F7F" w:themeColor="text1" w:themeTint="80"/>
          <w:sz w:val="22"/>
          <w:szCs w:val="22"/>
        </w:rPr>
      </w:pPr>
      <w:r w:rsidRPr="00AB3D97">
        <w:rPr>
          <w:rFonts w:ascii="Calibri" w:hAnsi="Calibri"/>
          <w:bCs/>
          <w:i/>
          <w:color w:val="7F7F7F" w:themeColor="text1" w:themeTint="80"/>
          <w:sz w:val="22"/>
          <w:szCs w:val="22"/>
        </w:rPr>
        <w:t>Indicar sólo el presupuesto en las columnas relativas a los ejercicios en que se solicita ayuda.</w:t>
      </w:r>
    </w:p>
    <w:p w14:paraId="0404EA5E" w14:textId="77777777" w:rsidR="0026343D" w:rsidRPr="00AB3D97" w:rsidRDefault="0026343D">
      <w:pPr>
        <w:spacing w:line="360" w:lineRule="auto"/>
        <w:rPr>
          <w:rFonts w:ascii="Calibri" w:hAnsi="Calibri" w:cs="Calibri"/>
          <w:bCs/>
          <w:color w:val="333333"/>
          <w:sz w:val="22"/>
          <w:szCs w:val="22"/>
        </w:rPr>
      </w:pPr>
    </w:p>
    <w:p w14:paraId="4E339533" w14:textId="0A25C714" w:rsidR="0026343D" w:rsidRDefault="002F4062" w:rsidP="002F4062">
      <w:pPr>
        <w:tabs>
          <w:tab w:val="left" w:pos="2383"/>
        </w:tabs>
        <w:rPr>
          <w:rFonts w:ascii="Calibri" w:hAnsi="Calibri" w:cs="Calibri"/>
          <w:bCs/>
          <w:color w:val="333333"/>
        </w:rPr>
      </w:pPr>
      <w:r>
        <w:rPr>
          <w:rFonts w:ascii="Calibri" w:hAnsi="Calibri" w:cs="Calibri"/>
          <w:bCs/>
          <w:color w:val="333333"/>
        </w:rPr>
        <w:tab/>
      </w:r>
    </w:p>
    <w:p w14:paraId="344062CE" w14:textId="77777777" w:rsidR="00827778" w:rsidRPr="00827778" w:rsidRDefault="00FE7896" w:rsidP="00AB3D97">
      <w:pPr>
        <w:pStyle w:val="AVI-Titulo1"/>
        <w:tabs>
          <w:tab w:val="clear" w:pos="720"/>
        </w:tabs>
        <w:ind w:firstLine="0"/>
        <w:rPr>
          <w:szCs w:val="22"/>
        </w:rPr>
      </w:pPr>
      <w:r>
        <w:br w:type="page"/>
      </w:r>
    </w:p>
    <w:p w14:paraId="2BEFA13E" w14:textId="4474146D" w:rsidR="0026343D" w:rsidRPr="00FE7896" w:rsidRDefault="00FE7896" w:rsidP="00FE7896">
      <w:pPr>
        <w:pStyle w:val="AVI-Titulo1"/>
        <w:numPr>
          <w:ilvl w:val="0"/>
          <w:numId w:val="6"/>
        </w:numPr>
        <w:tabs>
          <w:tab w:val="clear" w:pos="0"/>
        </w:tabs>
        <w:ind w:left="360"/>
        <w:rPr>
          <w:szCs w:val="22"/>
        </w:rPr>
      </w:pPr>
      <w:bookmarkStart w:id="44" w:name="_Toc224567221"/>
      <w:r w:rsidRPr="00FE7896">
        <w:rPr>
          <w:szCs w:val="22"/>
        </w:rPr>
        <w:t>DOCUMENTACIÓN ADICIONAL</w:t>
      </w:r>
      <w:bookmarkEnd w:id="44"/>
    </w:p>
    <w:p w14:paraId="23098797" w14:textId="77777777" w:rsidR="00380B4A" w:rsidRPr="004E06D7" w:rsidRDefault="00380B4A" w:rsidP="00C7585D">
      <w:pPr>
        <w:ind w:left="720"/>
        <w:rPr>
          <w:rFonts w:ascii="Calibri" w:hAnsi="Calibri" w:cs="Calibri"/>
          <w:b/>
          <w:sz w:val="24"/>
          <w:szCs w:val="24"/>
        </w:rPr>
      </w:pPr>
    </w:p>
    <w:p w14:paraId="7B4A9D80" w14:textId="355E6637" w:rsidR="0026343D" w:rsidRPr="00AB3D97" w:rsidRDefault="00830239" w:rsidP="00AB3D97">
      <w:pPr>
        <w:pStyle w:val="Descripcin"/>
        <w:numPr>
          <w:ilvl w:val="0"/>
          <w:numId w:val="21"/>
        </w:numPr>
        <w:spacing w:after="0"/>
        <w:ind w:left="714" w:hanging="357"/>
        <w:rPr>
          <w:iCs w:val="0"/>
        </w:rPr>
      </w:pPr>
      <w:r w:rsidRPr="007473E0">
        <w:rPr>
          <w:iCs w:val="0"/>
        </w:rPr>
        <w:t>S</w:t>
      </w:r>
      <w:r w:rsidR="00380B4A" w:rsidRPr="007473E0">
        <w:rPr>
          <w:iCs w:val="0"/>
        </w:rPr>
        <w:t>ublínea 2.</w:t>
      </w:r>
      <w:r w:rsidR="00AA303B" w:rsidRPr="007473E0">
        <w:rPr>
          <w:iCs w:val="0"/>
        </w:rPr>
        <w:t>1</w:t>
      </w:r>
      <w:r w:rsidR="00380B4A" w:rsidRPr="007473E0">
        <w:rPr>
          <w:iCs w:val="0"/>
        </w:rPr>
        <w:t xml:space="preserve"> </w:t>
      </w:r>
      <w:r w:rsidR="00AA303B" w:rsidRPr="007473E0">
        <w:rPr>
          <w:iCs w:val="0"/>
        </w:rPr>
        <w:t>Contratación de personal investigador o tecnólogo</w:t>
      </w:r>
      <w:r w:rsidR="00BC0B5C">
        <w:rPr>
          <w:iCs w:val="0"/>
        </w:rPr>
        <w:t>.</w:t>
      </w:r>
    </w:p>
    <w:p w14:paraId="788944A9" w14:textId="77777777" w:rsidR="0026343D" w:rsidRPr="00EE39F0" w:rsidRDefault="0026343D" w:rsidP="00AB3D97">
      <w:pPr>
        <w:pStyle w:val="Descripcin"/>
        <w:numPr>
          <w:ilvl w:val="1"/>
          <w:numId w:val="21"/>
        </w:numPr>
        <w:spacing w:after="0"/>
      </w:pPr>
      <w:r w:rsidRPr="00EE39F0">
        <w:rPr>
          <w:iCs w:val="0"/>
        </w:rPr>
        <w:t>Acreditación documental del proceso de selección del personal investigador o tecnólogo, llevado a cabo respetando las políticas horizontales en materia de igualdad de oportunidades y atendiendo a principios de publicidad suficiente y valoración profesional equitativa de los candidatos.</w:t>
      </w:r>
    </w:p>
    <w:p w14:paraId="451C0FB0" w14:textId="77777777" w:rsidR="0026343D" w:rsidRPr="00EE39F0" w:rsidRDefault="0026343D" w:rsidP="00AB3D97">
      <w:pPr>
        <w:pStyle w:val="Descripcin"/>
        <w:numPr>
          <w:ilvl w:val="1"/>
          <w:numId w:val="21"/>
        </w:numPr>
        <w:spacing w:after="0"/>
      </w:pPr>
      <w:r w:rsidRPr="00EE39F0">
        <w:rPr>
          <w:iCs w:val="0"/>
        </w:rPr>
        <w:t>Copia del contrato laboral suscrito, firmado por las partes y comunicado a los servicios públicos de empleo. Deberá incluir la mención de haber sido financiado por la AVI.</w:t>
      </w:r>
    </w:p>
    <w:p w14:paraId="6092BC5C" w14:textId="77777777" w:rsidR="0026343D" w:rsidRPr="00EE39F0" w:rsidRDefault="0026343D" w:rsidP="00AB3D97">
      <w:pPr>
        <w:pStyle w:val="Descripcin"/>
        <w:numPr>
          <w:ilvl w:val="1"/>
          <w:numId w:val="21"/>
        </w:numPr>
        <w:spacing w:after="0"/>
      </w:pPr>
      <w:r w:rsidRPr="00EE39F0">
        <w:rPr>
          <w:iCs w:val="0"/>
        </w:rPr>
        <w:t>Curriculum vitae de la persona contratada.</w:t>
      </w:r>
    </w:p>
    <w:p w14:paraId="78510510" w14:textId="77777777" w:rsidR="0026343D" w:rsidRPr="00EE39F0" w:rsidRDefault="0026343D" w:rsidP="00AB3D97">
      <w:pPr>
        <w:pStyle w:val="Descripcin"/>
        <w:numPr>
          <w:ilvl w:val="1"/>
          <w:numId w:val="21"/>
        </w:numPr>
        <w:spacing w:after="0"/>
      </w:pPr>
      <w:r w:rsidRPr="00EE39F0">
        <w:rPr>
          <w:iCs w:val="0"/>
        </w:rPr>
        <w:t>Copia del título o certificación académica que acredite estar en su posesión</w:t>
      </w:r>
      <w:r w:rsidR="008143A3" w:rsidRPr="00EE39F0">
        <w:rPr>
          <w:iCs w:val="0"/>
        </w:rPr>
        <w:t>, así como certificados de idiomas, en su caso.</w:t>
      </w:r>
    </w:p>
    <w:p w14:paraId="573C2960" w14:textId="77777777" w:rsidR="00830239" w:rsidRPr="00EE39F0" w:rsidRDefault="0026343D" w:rsidP="00AB3D97">
      <w:pPr>
        <w:pStyle w:val="Descripcin"/>
        <w:numPr>
          <w:ilvl w:val="1"/>
          <w:numId w:val="21"/>
        </w:numPr>
        <w:spacing w:after="0"/>
      </w:pPr>
      <w:r w:rsidRPr="00EE39F0">
        <w:rPr>
          <w:iCs w:val="0"/>
        </w:rPr>
        <w:t xml:space="preserve">Certificado de vida laboral de la persona contratada </w:t>
      </w:r>
      <w:r w:rsidR="006648E1" w:rsidRPr="00EE39F0">
        <w:rPr>
          <w:iCs w:val="0"/>
        </w:rPr>
        <w:t xml:space="preserve">en el que figure el historial del trabajador y que acredite que no hay relación laboral, de carácter contractual previa con la empresa, en los 3 últimos años, así como el grupo de cotización. </w:t>
      </w:r>
    </w:p>
    <w:p w14:paraId="3A0C3DBD" w14:textId="77777777" w:rsidR="00830239" w:rsidRPr="00EE39F0" w:rsidRDefault="00830239" w:rsidP="00AB3D97">
      <w:pPr>
        <w:pStyle w:val="Descripcin"/>
        <w:numPr>
          <w:ilvl w:val="1"/>
          <w:numId w:val="21"/>
        </w:numPr>
        <w:spacing w:after="0"/>
      </w:pPr>
      <w:r w:rsidRPr="00EE39F0">
        <w:rPr>
          <w:iCs w:val="0"/>
        </w:rPr>
        <w:t>Declaración responsable del representante legal de que el personal investigador o tecnólogo no tiene, en el momento de presentación de la solicitud, participación en el capital de la empresa solicitante o en otra relacionada accionarial o socialmente con la misma, que suponga una capacidad de control directo o indirecto en la administración de la empresa. Con carácter general, esta participación no podrá superar el 25% del capital.</w:t>
      </w:r>
    </w:p>
    <w:p w14:paraId="07F5EE0B" w14:textId="77777777" w:rsidR="00827778" w:rsidRPr="00EE39F0" w:rsidRDefault="00827778" w:rsidP="00AB3D97">
      <w:pPr>
        <w:pStyle w:val="Descripcin"/>
        <w:ind w:left="714"/>
        <w:contextualSpacing/>
      </w:pPr>
    </w:p>
    <w:p w14:paraId="33A6D3AB" w14:textId="1610A938" w:rsidR="00AA303B" w:rsidRPr="00BC0B5C" w:rsidRDefault="00AA303B" w:rsidP="00AB3D97">
      <w:pPr>
        <w:pStyle w:val="Descripcin"/>
        <w:ind w:left="714"/>
        <w:contextualSpacing/>
        <w:rPr>
          <w:i/>
          <w:sz w:val="20"/>
          <w:szCs w:val="22"/>
        </w:rPr>
      </w:pPr>
      <w:r w:rsidRPr="00BC0B5C">
        <w:rPr>
          <w:i/>
          <w:sz w:val="20"/>
          <w:szCs w:val="22"/>
        </w:rPr>
        <w:t xml:space="preserve">La documentación citada en este apartado que en el momento de la solicitud no pudiera ser presentada por estar vinculada a la realización del proceso de selección o formalización del contrato, deberá presentarse a la AVI inmediatamente después de </w:t>
      </w:r>
      <w:r w:rsidR="00BC0B5C">
        <w:rPr>
          <w:i/>
          <w:sz w:val="20"/>
          <w:szCs w:val="22"/>
        </w:rPr>
        <w:t>su</w:t>
      </w:r>
      <w:r w:rsidRPr="00BC0B5C">
        <w:rPr>
          <w:i/>
          <w:sz w:val="20"/>
          <w:szCs w:val="22"/>
        </w:rPr>
        <w:t xml:space="preserve"> formalización</w:t>
      </w:r>
      <w:r w:rsidR="00BC0B5C">
        <w:rPr>
          <w:i/>
          <w:sz w:val="20"/>
          <w:szCs w:val="22"/>
        </w:rPr>
        <w:t>.</w:t>
      </w:r>
    </w:p>
    <w:p w14:paraId="22130803" w14:textId="77777777" w:rsidR="00B064BD" w:rsidRPr="004E06D7" w:rsidRDefault="00B064BD" w:rsidP="00B064BD">
      <w:pPr>
        <w:tabs>
          <w:tab w:val="left" w:pos="709"/>
        </w:tabs>
        <w:autoSpaceDE w:val="0"/>
        <w:spacing w:after="60"/>
        <w:rPr>
          <w:rFonts w:ascii="Calibri" w:hAnsi="Calibri" w:cs="Calibri"/>
          <w:color w:val="333333"/>
          <w:sz w:val="24"/>
          <w:szCs w:val="24"/>
        </w:rPr>
      </w:pPr>
    </w:p>
    <w:p w14:paraId="2D93C6BB" w14:textId="440CC540" w:rsidR="00B064BD" w:rsidRPr="00AB3D97" w:rsidRDefault="00830239" w:rsidP="00AB3D97">
      <w:pPr>
        <w:pStyle w:val="Descripcin"/>
        <w:numPr>
          <w:ilvl w:val="0"/>
          <w:numId w:val="21"/>
        </w:numPr>
        <w:ind w:left="714" w:hanging="357"/>
        <w:contextualSpacing/>
      </w:pPr>
      <w:r w:rsidRPr="00AB3D97">
        <w:t xml:space="preserve">Sublínea 2.2 Mantenimiento del personal investigador o técnico </w:t>
      </w:r>
      <w:r w:rsidR="008F1937" w:rsidRPr="00AB3D97">
        <w:t>apoyado en la línea Incorporació de convocatorias anteriores de esta Agencia</w:t>
      </w:r>
      <w:r w:rsidRPr="00AB3D97">
        <w:t>.</w:t>
      </w:r>
    </w:p>
    <w:p w14:paraId="193BB952" w14:textId="77777777" w:rsidR="0026343D" w:rsidRPr="00AB3D97" w:rsidRDefault="0026343D" w:rsidP="00AB3D97">
      <w:pPr>
        <w:pStyle w:val="Descripcin"/>
        <w:numPr>
          <w:ilvl w:val="1"/>
          <w:numId w:val="21"/>
        </w:numPr>
        <w:spacing w:after="0"/>
      </w:pPr>
      <w:r w:rsidRPr="00AB3D97">
        <w:rPr>
          <w:iCs w:val="0"/>
        </w:rPr>
        <w:t>Declaración responsable del representante legal de que el personal investigador o tecnólogo no tiene, en el momento de presentación de la solicitud, participación en el capital de la empresa solicitante o en otra relacionada accionarial o socialmente con la misma, que suponga una capacidad de control directo o indirecto en la administración de la empresa. Con carácter general, esta participación no podrá superar el 25% del capital.</w:t>
      </w:r>
    </w:p>
    <w:p w14:paraId="234139E9" w14:textId="77777777" w:rsidR="0026343D" w:rsidRPr="00AB3D97" w:rsidRDefault="002A3F3B" w:rsidP="00AB3D97">
      <w:pPr>
        <w:pStyle w:val="Descripcin"/>
        <w:numPr>
          <w:ilvl w:val="1"/>
          <w:numId w:val="21"/>
        </w:numPr>
        <w:spacing w:after="0"/>
      </w:pPr>
      <w:bookmarkStart w:id="45" w:name="_PictureBullets"/>
      <w:bookmarkEnd w:id="45"/>
      <w:r w:rsidRPr="00AB3D97">
        <w:rPr>
          <w:iCs w:val="0"/>
        </w:rPr>
        <w:t>En el caso de haber sido sustituido el personal contratado en el marco de la convocatoria anterior se aportará el resto de documentación relacionada en el apartado anterior, salvo si ya hubiera sido presentada con anterioridad.</w:t>
      </w:r>
    </w:p>
    <w:sectPr w:rsidR="0026343D" w:rsidRPr="00AB3D97">
      <w:footerReference w:type="first" r:id="rId16"/>
      <w:pgSz w:w="11906" w:h="16838"/>
      <w:pgMar w:top="993" w:right="992" w:bottom="1135"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8BB4F" w14:textId="77777777" w:rsidR="00B50B3F" w:rsidRDefault="00B50B3F">
      <w:r>
        <w:separator/>
      </w:r>
    </w:p>
  </w:endnote>
  <w:endnote w:type="continuationSeparator" w:id="0">
    <w:p w14:paraId="285D9E05" w14:textId="77777777" w:rsidR="00B50B3F" w:rsidRDefault="00B50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UnitOT-Regular">
    <w:altName w:val="Arial"/>
    <w:charset w:val="00"/>
    <w:family w:val="swiss"/>
    <w:pitch w:val="default"/>
  </w:font>
  <w:font w:name="UnitOT-Light">
    <w:altName w:val="Arial"/>
    <w:charset w:val="00"/>
    <w:family w:val="swiss"/>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asandina Bold">
    <w:altName w:val="Calibri"/>
    <w:panose1 w:val="00000000000000000000"/>
    <w:charset w:val="00"/>
    <w:family w:val="modern"/>
    <w:notTrueType/>
    <w:pitch w:val="variable"/>
    <w:sig w:usb0="A100007F" w:usb1="5000004B"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95D8D" w14:textId="77777777" w:rsidR="0026343D" w:rsidRDefault="0026343D">
    <w:pPr>
      <w:pStyle w:val="Piedepgina"/>
      <w:tabs>
        <w:tab w:val="clear" w:pos="4252"/>
        <w:tab w:val="clear" w:pos="8504"/>
        <w:tab w:val="right" w:pos="9356"/>
      </w:tabs>
      <w:ind w:right="283"/>
      <w:jc w:val="right"/>
    </w:pPr>
    <w:r>
      <w:rPr>
        <w:rStyle w:val="Nmerodepgina"/>
        <w:rFonts w:ascii="Calibri" w:eastAsia="Calibri" w:hAnsi="Calibri" w:cs="Calibri"/>
        <w:sz w:val="16"/>
        <w:szCs w:val="16"/>
      </w:rPr>
      <w:t xml:space="preserve">                                                                                                                                                                                                               </w:t>
    </w:r>
  </w:p>
  <w:p w14:paraId="3576A9FD" w14:textId="77777777" w:rsidR="0026343D" w:rsidRPr="00B33D3D" w:rsidRDefault="0026343D">
    <w:pPr>
      <w:pStyle w:val="Piedepgina"/>
      <w:tabs>
        <w:tab w:val="clear" w:pos="4252"/>
        <w:tab w:val="clear" w:pos="8504"/>
        <w:tab w:val="right" w:pos="9356"/>
      </w:tabs>
      <w:ind w:right="283"/>
      <w:rPr>
        <w:rFonts w:ascii="Calibri" w:hAnsi="Calibri" w:cs="Calibri"/>
      </w:rPr>
    </w:pPr>
    <w:r>
      <w:rPr>
        <w:rFonts w:ascii="Calibri" w:hAnsi="Calibri" w:cs="Calibri"/>
        <w:sz w:val="16"/>
        <w:szCs w:val="16"/>
      </w:rPr>
      <w:t xml:space="preserve">Incorporació </w:t>
    </w:r>
    <w:r>
      <w:rPr>
        <w:rFonts w:ascii="Calibri" w:hAnsi="Calibri" w:cs="Calibri"/>
        <w:i/>
        <w:sz w:val="16"/>
        <w:szCs w:val="16"/>
      </w:rPr>
      <w:t xml:space="preserve">                </w:t>
    </w:r>
    <w:r>
      <w:rPr>
        <w:rFonts w:ascii="Calibri" w:hAnsi="Calibri" w:cs="Calibri"/>
        <w:i/>
        <w:sz w:val="16"/>
        <w:szCs w:val="16"/>
      </w:rPr>
      <w:tab/>
    </w:r>
    <w:r w:rsidRPr="008A0C71">
      <w:rPr>
        <w:rStyle w:val="Nmerodepgina"/>
        <w:rFonts w:ascii="Calibri" w:hAnsi="Calibri" w:cs="Calibri"/>
        <w:sz w:val="16"/>
        <w:szCs w:val="16"/>
      </w:rPr>
      <w:t xml:space="preserve">página </w:t>
    </w:r>
    <w:r w:rsidRPr="00B33D3D">
      <w:rPr>
        <w:rStyle w:val="Nmerodepgina"/>
        <w:rFonts w:ascii="Calibri" w:hAnsi="Calibri" w:cs="Calibri"/>
        <w:sz w:val="16"/>
        <w:szCs w:val="16"/>
      </w:rPr>
      <w:fldChar w:fldCharType="begin"/>
    </w:r>
    <w:r w:rsidRPr="00B33D3D">
      <w:rPr>
        <w:rStyle w:val="Nmerodepgina"/>
        <w:rFonts w:ascii="Calibri" w:hAnsi="Calibri" w:cs="Calibri"/>
        <w:sz w:val="16"/>
        <w:szCs w:val="16"/>
      </w:rPr>
      <w:instrText xml:space="preserve"> PAGE </w:instrText>
    </w:r>
    <w:r w:rsidRPr="00B33D3D">
      <w:rPr>
        <w:rStyle w:val="Nmerodepgina"/>
        <w:rFonts w:ascii="Calibri" w:hAnsi="Calibri" w:cs="Calibri"/>
        <w:sz w:val="16"/>
        <w:szCs w:val="16"/>
      </w:rPr>
      <w:fldChar w:fldCharType="separate"/>
    </w:r>
    <w:r w:rsidR="00E7214F">
      <w:rPr>
        <w:rStyle w:val="Nmerodepgina"/>
        <w:rFonts w:ascii="Calibri" w:hAnsi="Calibri" w:cs="Calibri"/>
        <w:noProof/>
        <w:sz w:val="16"/>
        <w:szCs w:val="16"/>
      </w:rPr>
      <w:t>2</w:t>
    </w:r>
    <w:r w:rsidRPr="00B33D3D">
      <w:rPr>
        <w:rStyle w:val="Nmerodepgina"/>
        <w:rFonts w:ascii="Calibri" w:hAnsi="Calibri" w:cs="Calibri"/>
        <w:sz w:val="16"/>
        <w:szCs w:val="16"/>
      </w:rPr>
      <w:fldChar w:fldCharType="end"/>
    </w:r>
    <w:r w:rsidRPr="006648E1">
      <w:rPr>
        <w:rStyle w:val="Nmerodepgina"/>
        <w:rFonts w:ascii="Calibri" w:hAnsi="Calibri" w:cs="Calibri"/>
        <w:sz w:val="16"/>
        <w:szCs w:val="16"/>
      </w:rPr>
      <w:t xml:space="preserve"> de </w:t>
    </w:r>
    <w:r w:rsidRPr="00B33D3D">
      <w:rPr>
        <w:rStyle w:val="Nmerodepgina"/>
        <w:rFonts w:ascii="Calibri" w:hAnsi="Calibri" w:cs="Calibri"/>
        <w:sz w:val="16"/>
        <w:szCs w:val="16"/>
      </w:rPr>
      <w:fldChar w:fldCharType="begin"/>
    </w:r>
    <w:r w:rsidRPr="00B33D3D">
      <w:rPr>
        <w:rStyle w:val="Nmerodepgina"/>
        <w:rFonts w:ascii="Calibri" w:hAnsi="Calibri" w:cs="Calibri"/>
        <w:sz w:val="16"/>
        <w:szCs w:val="16"/>
      </w:rPr>
      <w:instrText xml:space="preserve"> NUMPAGES \* ARABIC </w:instrText>
    </w:r>
    <w:r w:rsidRPr="00B33D3D">
      <w:rPr>
        <w:rStyle w:val="Nmerodepgina"/>
        <w:rFonts w:ascii="Calibri" w:hAnsi="Calibri" w:cs="Calibri"/>
        <w:sz w:val="16"/>
        <w:szCs w:val="16"/>
      </w:rPr>
      <w:fldChar w:fldCharType="separate"/>
    </w:r>
    <w:r w:rsidR="00E7214F">
      <w:rPr>
        <w:rStyle w:val="Nmerodepgina"/>
        <w:rFonts w:ascii="Calibri" w:hAnsi="Calibri" w:cs="Calibri"/>
        <w:noProof/>
        <w:sz w:val="16"/>
        <w:szCs w:val="16"/>
      </w:rPr>
      <w:t>10</w:t>
    </w:r>
    <w:r w:rsidRPr="00B33D3D">
      <w:rPr>
        <w:rStyle w:val="Nmerodepgina"/>
        <w:rFonts w:ascii="Calibri" w:hAnsi="Calibri" w:cs="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76289" w14:textId="08FA8358" w:rsidR="00F360AF" w:rsidRPr="00F360AF" w:rsidRDefault="002F4062" w:rsidP="00F360AF">
    <w:pPr>
      <w:pStyle w:val="Encabezado"/>
      <w:jc w:val="center"/>
    </w:pPr>
    <w:r>
      <w:tab/>
    </w:r>
    <w:r w:rsidR="00D82A97">
      <w:pict w14:anchorId="04BE6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0.5pt;height:33pt">
          <v:imagedata r:id="rId1" o:title="25CEF8A6"/>
        </v:shape>
      </w:pict>
    </w:r>
  </w:p>
  <w:p w14:paraId="37FAA770" w14:textId="7A1BCD60" w:rsidR="002F4062" w:rsidRDefault="002F4062" w:rsidP="002F4062">
    <w:pPr>
      <w:pStyle w:val="Encabezado"/>
      <w:jc w:val="center"/>
      <w:rPr>
        <w:rFonts w:ascii="Calibri" w:hAnsi="Calibri" w:cs="Calibri"/>
        <w:i/>
        <w:noProof/>
        <w:sz w:val="16"/>
        <w:lang w:eastAsia="es-ES"/>
      </w:rPr>
    </w:pPr>
  </w:p>
  <w:p w14:paraId="7C28445F" w14:textId="25F644C3" w:rsidR="0026343D" w:rsidRDefault="002F4062" w:rsidP="002F4062">
    <w:pPr>
      <w:pStyle w:val="Piedepgina"/>
      <w:tabs>
        <w:tab w:val="clear" w:pos="4252"/>
        <w:tab w:val="clear" w:pos="8504"/>
        <w:tab w:val="left" w:pos="770"/>
        <w:tab w:val="center" w:pos="4465"/>
        <w:tab w:val="right" w:pos="9356"/>
      </w:tabs>
      <w:ind w:right="283"/>
    </w:pPr>
    <w:r>
      <w:tab/>
    </w:r>
    <w:r w:rsidR="00B50B3F">
      <w:rPr>
        <w:noProof/>
      </w:rPr>
      <w:pict w14:anchorId="05B204F1">
        <v:shape id="Imagen 1" o:spid="_x0000_s1025" type="#_x0000_t75" style="position:absolute;margin-left:85.05pt;margin-top:749.7pt;width:460.65pt;height:42.45pt;z-index:251656704;visibility:visible;mso-position-horizontal-relative:page;mso-position-vertical-relative:text">
          <v:imagedata r:id="rId2" o:title=""/>
          <w10:wrap anchorx="page"/>
        </v:shape>
      </w:pict>
    </w:r>
    <w:r w:rsidR="00B50B3F">
      <w:rPr>
        <w:noProof/>
      </w:rPr>
      <w:pict w14:anchorId="19743778">
        <v:shape id="_x0000_s1026" type="#_x0000_t75" style="position:absolute;margin-left:85.05pt;margin-top:749.7pt;width:460.65pt;height:42.45pt;z-index:251657728;visibility:visible;mso-position-horizontal-relative:page;mso-position-vertical-relative:text">
          <v:imagedata r:id="rId2" o:title=""/>
          <w10:wrap anchorx="page"/>
        </v:shape>
      </w:pict>
    </w:r>
    <w:r w:rsidR="00B50B3F">
      <w:rPr>
        <w:noProof/>
      </w:rPr>
      <w:pict w14:anchorId="1A80A6A0">
        <v:shape id="_x0000_s1027" type="#_x0000_t75" style="position:absolute;margin-left:85.05pt;margin-top:749.7pt;width:460.65pt;height:42.45pt;z-index:251658752;visibility:visible;mso-position-horizontal-relative:page;mso-position-vertical-relative:text">
          <v:imagedata r:id="rId2" o:title=""/>
          <w10:wrap anchorx="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979B4" w14:textId="77777777" w:rsidR="002F4062" w:rsidRDefault="002F4062" w:rsidP="002F4062">
    <w:pPr>
      <w:pStyle w:val="Piedepgina"/>
      <w:tabs>
        <w:tab w:val="clear" w:pos="4252"/>
        <w:tab w:val="clear" w:pos="8504"/>
        <w:tab w:val="right" w:pos="9356"/>
      </w:tabs>
      <w:ind w:right="283"/>
      <w:rPr>
        <w:rFonts w:ascii="Calibri" w:hAnsi="Calibri" w:cs="Calibri"/>
        <w:sz w:val="16"/>
        <w:szCs w:val="16"/>
      </w:rPr>
    </w:pPr>
  </w:p>
  <w:p w14:paraId="3EBD5661" w14:textId="1DA8985A" w:rsidR="002F4062" w:rsidRPr="00B33D3D" w:rsidRDefault="002F4062" w:rsidP="002F4062">
    <w:pPr>
      <w:pStyle w:val="Piedepgina"/>
      <w:tabs>
        <w:tab w:val="clear" w:pos="4252"/>
        <w:tab w:val="clear" w:pos="8504"/>
        <w:tab w:val="right" w:pos="9356"/>
      </w:tabs>
      <w:ind w:right="283"/>
      <w:rPr>
        <w:rFonts w:ascii="Calibri" w:hAnsi="Calibri" w:cs="Calibri"/>
      </w:rPr>
    </w:pPr>
    <w:r>
      <w:rPr>
        <w:rFonts w:ascii="Calibri" w:hAnsi="Calibri" w:cs="Calibri"/>
        <w:sz w:val="16"/>
        <w:szCs w:val="16"/>
      </w:rPr>
      <w:t xml:space="preserve">Incorporació </w:t>
    </w:r>
    <w:r>
      <w:rPr>
        <w:rFonts w:ascii="Calibri" w:hAnsi="Calibri" w:cs="Calibri"/>
        <w:i/>
        <w:sz w:val="16"/>
        <w:szCs w:val="16"/>
      </w:rPr>
      <w:t xml:space="preserve">                </w:t>
    </w:r>
    <w:r>
      <w:rPr>
        <w:rFonts w:ascii="Calibri" w:hAnsi="Calibri" w:cs="Calibri"/>
        <w:i/>
        <w:sz w:val="16"/>
        <w:szCs w:val="16"/>
      </w:rPr>
      <w:tab/>
    </w:r>
    <w:r w:rsidRPr="008A0C71">
      <w:rPr>
        <w:rStyle w:val="Nmerodepgina"/>
        <w:rFonts w:ascii="Calibri" w:hAnsi="Calibri" w:cs="Calibri"/>
        <w:sz w:val="16"/>
        <w:szCs w:val="16"/>
      </w:rPr>
      <w:t xml:space="preserve">página </w:t>
    </w:r>
    <w:r w:rsidRPr="00B33D3D">
      <w:rPr>
        <w:rStyle w:val="Nmerodepgina"/>
        <w:rFonts w:ascii="Calibri" w:hAnsi="Calibri" w:cs="Calibri"/>
        <w:sz w:val="16"/>
        <w:szCs w:val="16"/>
      </w:rPr>
      <w:fldChar w:fldCharType="begin"/>
    </w:r>
    <w:r w:rsidRPr="00B33D3D">
      <w:rPr>
        <w:rStyle w:val="Nmerodepgina"/>
        <w:rFonts w:ascii="Calibri" w:hAnsi="Calibri" w:cs="Calibri"/>
        <w:sz w:val="16"/>
        <w:szCs w:val="16"/>
      </w:rPr>
      <w:instrText xml:space="preserve"> PAGE </w:instrText>
    </w:r>
    <w:r w:rsidRPr="00B33D3D">
      <w:rPr>
        <w:rStyle w:val="Nmerodepgina"/>
        <w:rFonts w:ascii="Calibri" w:hAnsi="Calibri" w:cs="Calibri"/>
        <w:sz w:val="16"/>
        <w:szCs w:val="16"/>
      </w:rPr>
      <w:fldChar w:fldCharType="separate"/>
    </w:r>
    <w:r>
      <w:rPr>
        <w:rStyle w:val="Nmerodepgina"/>
        <w:rFonts w:ascii="Calibri" w:hAnsi="Calibri" w:cs="Calibri"/>
        <w:sz w:val="16"/>
        <w:szCs w:val="16"/>
      </w:rPr>
      <w:t>3</w:t>
    </w:r>
    <w:r w:rsidRPr="00B33D3D">
      <w:rPr>
        <w:rStyle w:val="Nmerodepgina"/>
        <w:rFonts w:ascii="Calibri" w:hAnsi="Calibri" w:cs="Calibri"/>
        <w:sz w:val="16"/>
        <w:szCs w:val="16"/>
      </w:rPr>
      <w:fldChar w:fldCharType="end"/>
    </w:r>
    <w:r w:rsidRPr="006648E1">
      <w:rPr>
        <w:rStyle w:val="Nmerodepgina"/>
        <w:rFonts w:ascii="Calibri" w:hAnsi="Calibri" w:cs="Calibri"/>
        <w:sz w:val="16"/>
        <w:szCs w:val="16"/>
      </w:rPr>
      <w:t xml:space="preserve"> de </w:t>
    </w:r>
    <w:r w:rsidRPr="00B33D3D">
      <w:rPr>
        <w:rStyle w:val="Nmerodepgina"/>
        <w:rFonts w:ascii="Calibri" w:hAnsi="Calibri" w:cs="Calibri"/>
        <w:sz w:val="16"/>
        <w:szCs w:val="16"/>
      </w:rPr>
      <w:fldChar w:fldCharType="begin"/>
    </w:r>
    <w:r w:rsidRPr="00B33D3D">
      <w:rPr>
        <w:rStyle w:val="Nmerodepgina"/>
        <w:rFonts w:ascii="Calibri" w:hAnsi="Calibri" w:cs="Calibri"/>
        <w:sz w:val="16"/>
        <w:szCs w:val="16"/>
      </w:rPr>
      <w:instrText xml:space="preserve"> NUMPAGES \* ARABIC </w:instrText>
    </w:r>
    <w:r w:rsidRPr="00B33D3D">
      <w:rPr>
        <w:rStyle w:val="Nmerodepgina"/>
        <w:rFonts w:ascii="Calibri" w:hAnsi="Calibri" w:cs="Calibri"/>
        <w:sz w:val="16"/>
        <w:szCs w:val="16"/>
      </w:rPr>
      <w:fldChar w:fldCharType="separate"/>
    </w:r>
    <w:r>
      <w:rPr>
        <w:rStyle w:val="Nmerodepgina"/>
        <w:rFonts w:ascii="Calibri" w:hAnsi="Calibri" w:cs="Calibri"/>
        <w:sz w:val="16"/>
        <w:szCs w:val="16"/>
      </w:rPr>
      <w:t>12</w:t>
    </w:r>
    <w:r w:rsidRPr="00B33D3D">
      <w:rPr>
        <w:rStyle w:val="Nmerodepgina"/>
        <w:rFonts w:ascii="Calibri" w:hAnsi="Calibri" w:cs="Calibri"/>
        <w:sz w:val="16"/>
        <w:szCs w:val="16"/>
      </w:rPr>
      <w:fldChar w:fldCharType="end"/>
    </w:r>
  </w:p>
  <w:p w14:paraId="714D37C9" w14:textId="366E40EB" w:rsidR="002F4062" w:rsidRPr="002F4062" w:rsidRDefault="002F4062" w:rsidP="002F4062">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49A0A" w14:textId="77777777" w:rsidR="002F4062" w:rsidRDefault="002F4062" w:rsidP="002F4062">
    <w:pPr>
      <w:pStyle w:val="Piedepgina"/>
      <w:tabs>
        <w:tab w:val="clear" w:pos="4252"/>
        <w:tab w:val="clear" w:pos="8504"/>
        <w:tab w:val="right" w:pos="9356"/>
      </w:tabs>
      <w:ind w:right="283"/>
      <w:rPr>
        <w:rFonts w:ascii="Calibri" w:hAnsi="Calibri" w:cs="Calibri"/>
        <w:sz w:val="16"/>
        <w:szCs w:val="16"/>
      </w:rPr>
    </w:pPr>
  </w:p>
  <w:p w14:paraId="02EED366" w14:textId="7EC1C738" w:rsidR="002F4062" w:rsidRPr="00B33D3D" w:rsidRDefault="002F4062" w:rsidP="002F4062">
    <w:pPr>
      <w:pStyle w:val="Piedepgina"/>
      <w:tabs>
        <w:tab w:val="clear" w:pos="4252"/>
        <w:tab w:val="clear" w:pos="8504"/>
        <w:tab w:val="right" w:pos="9356"/>
      </w:tabs>
      <w:ind w:right="283"/>
      <w:rPr>
        <w:rFonts w:ascii="Calibri" w:hAnsi="Calibri" w:cs="Calibri"/>
      </w:rPr>
    </w:pPr>
    <w:r>
      <w:rPr>
        <w:rFonts w:ascii="Calibri" w:hAnsi="Calibri" w:cs="Calibri"/>
        <w:sz w:val="16"/>
        <w:szCs w:val="16"/>
      </w:rPr>
      <w:t xml:space="preserve">Incorporació </w:t>
    </w:r>
    <w:r>
      <w:rPr>
        <w:rFonts w:ascii="Calibri" w:hAnsi="Calibri" w:cs="Calibri"/>
        <w:i/>
        <w:sz w:val="16"/>
        <w:szCs w:val="16"/>
      </w:rPr>
      <w:t xml:space="preserve">                </w:t>
    </w:r>
    <w:r>
      <w:rPr>
        <w:rFonts w:ascii="Calibri" w:hAnsi="Calibri" w:cs="Calibri"/>
        <w:i/>
        <w:sz w:val="16"/>
        <w:szCs w:val="16"/>
      </w:rPr>
      <w:tab/>
    </w:r>
    <w:r w:rsidRPr="008A0C71">
      <w:rPr>
        <w:rStyle w:val="Nmerodepgina"/>
        <w:rFonts w:ascii="Calibri" w:hAnsi="Calibri" w:cs="Calibri"/>
        <w:sz w:val="16"/>
        <w:szCs w:val="16"/>
      </w:rPr>
      <w:t xml:space="preserve">página </w:t>
    </w:r>
    <w:r w:rsidRPr="00B33D3D">
      <w:rPr>
        <w:rStyle w:val="Nmerodepgina"/>
        <w:rFonts w:ascii="Calibri" w:hAnsi="Calibri" w:cs="Calibri"/>
        <w:sz w:val="16"/>
        <w:szCs w:val="16"/>
      </w:rPr>
      <w:fldChar w:fldCharType="begin"/>
    </w:r>
    <w:r w:rsidRPr="00B33D3D">
      <w:rPr>
        <w:rStyle w:val="Nmerodepgina"/>
        <w:rFonts w:ascii="Calibri" w:hAnsi="Calibri" w:cs="Calibri"/>
        <w:sz w:val="16"/>
        <w:szCs w:val="16"/>
      </w:rPr>
      <w:instrText xml:space="preserve"> PAGE </w:instrText>
    </w:r>
    <w:r w:rsidRPr="00B33D3D">
      <w:rPr>
        <w:rStyle w:val="Nmerodepgina"/>
        <w:rFonts w:ascii="Calibri" w:hAnsi="Calibri" w:cs="Calibri"/>
        <w:sz w:val="16"/>
        <w:szCs w:val="16"/>
      </w:rPr>
      <w:fldChar w:fldCharType="separate"/>
    </w:r>
    <w:r>
      <w:rPr>
        <w:rStyle w:val="Nmerodepgina"/>
        <w:rFonts w:ascii="Calibri" w:hAnsi="Calibri" w:cs="Calibri"/>
        <w:sz w:val="16"/>
        <w:szCs w:val="16"/>
      </w:rPr>
      <w:t>3</w:t>
    </w:r>
    <w:r w:rsidRPr="00B33D3D">
      <w:rPr>
        <w:rStyle w:val="Nmerodepgina"/>
        <w:rFonts w:ascii="Calibri" w:hAnsi="Calibri" w:cs="Calibri"/>
        <w:sz w:val="16"/>
        <w:szCs w:val="16"/>
      </w:rPr>
      <w:fldChar w:fldCharType="end"/>
    </w:r>
    <w:r w:rsidRPr="006648E1">
      <w:rPr>
        <w:rStyle w:val="Nmerodepgina"/>
        <w:rFonts w:ascii="Calibri" w:hAnsi="Calibri" w:cs="Calibri"/>
        <w:sz w:val="16"/>
        <w:szCs w:val="16"/>
      </w:rPr>
      <w:t xml:space="preserve"> de </w:t>
    </w:r>
    <w:r w:rsidRPr="00B33D3D">
      <w:rPr>
        <w:rStyle w:val="Nmerodepgina"/>
        <w:rFonts w:ascii="Calibri" w:hAnsi="Calibri" w:cs="Calibri"/>
        <w:sz w:val="16"/>
        <w:szCs w:val="16"/>
      </w:rPr>
      <w:fldChar w:fldCharType="begin"/>
    </w:r>
    <w:r w:rsidRPr="00B33D3D">
      <w:rPr>
        <w:rStyle w:val="Nmerodepgina"/>
        <w:rFonts w:ascii="Calibri" w:hAnsi="Calibri" w:cs="Calibri"/>
        <w:sz w:val="16"/>
        <w:szCs w:val="16"/>
      </w:rPr>
      <w:instrText xml:space="preserve"> NUMPAGES \* ARABIC </w:instrText>
    </w:r>
    <w:r w:rsidRPr="00B33D3D">
      <w:rPr>
        <w:rStyle w:val="Nmerodepgina"/>
        <w:rFonts w:ascii="Calibri" w:hAnsi="Calibri" w:cs="Calibri"/>
        <w:sz w:val="16"/>
        <w:szCs w:val="16"/>
      </w:rPr>
      <w:fldChar w:fldCharType="separate"/>
    </w:r>
    <w:r>
      <w:rPr>
        <w:rStyle w:val="Nmerodepgina"/>
        <w:rFonts w:ascii="Calibri" w:hAnsi="Calibri" w:cs="Calibri"/>
        <w:sz w:val="16"/>
        <w:szCs w:val="16"/>
      </w:rPr>
      <w:t>12</w:t>
    </w:r>
    <w:r w:rsidRPr="00B33D3D">
      <w:rPr>
        <w:rStyle w:val="Nmerodepgina"/>
        <w:rFonts w:ascii="Calibri" w:hAnsi="Calibri" w:cs="Calibri"/>
        <w:sz w:val="16"/>
        <w:szCs w:val="16"/>
      </w:rPr>
      <w:fldChar w:fldCharType="end"/>
    </w:r>
  </w:p>
  <w:p w14:paraId="27A8D56D" w14:textId="13106D4C" w:rsidR="002F4062" w:rsidRDefault="00B50B3F" w:rsidP="00C848D5">
    <w:pPr>
      <w:pStyle w:val="Piedepgina"/>
      <w:tabs>
        <w:tab w:val="clear" w:pos="4252"/>
        <w:tab w:val="clear" w:pos="8504"/>
        <w:tab w:val="right" w:pos="9356"/>
      </w:tabs>
      <w:ind w:right="283"/>
      <w:jc w:val="center"/>
    </w:pPr>
    <w:r>
      <w:rPr>
        <w:noProof/>
      </w:rPr>
      <w:pict w14:anchorId="7242D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85.05pt;margin-top:749.7pt;width:460.65pt;height:42.45pt;z-index:251660800;visibility:visible;mso-position-horizontal-relative:page">
          <v:imagedata r:id="rId1" o:title=""/>
          <w10:wrap anchorx="page"/>
        </v:shape>
      </w:pict>
    </w:r>
    <w:r>
      <w:rPr>
        <w:noProof/>
      </w:rPr>
      <w:pict w14:anchorId="09F0A175">
        <v:shape id="_x0000_s1031" type="#_x0000_t75" style="position:absolute;left:0;text-align:left;margin-left:85.05pt;margin-top:749.7pt;width:460.65pt;height:42.45pt;z-index:251661824;visibility:visible;mso-position-horizontal-relative:page">
          <v:imagedata r:id="rId1" o:title=""/>
          <w10:wrap anchorx="page"/>
        </v:shape>
      </w:pict>
    </w:r>
    <w:r>
      <w:rPr>
        <w:noProof/>
      </w:rPr>
      <w:pict w14:anchorId="6F6EC39E">
        <v:shape id="_x0000_s1032" type="#_x0000_t75" style="position:absolute;left:0;text-align:left;margin-left:85.05pt;margin-top:749.7pt;width:460.65pt;height:42.45pt;z-index:251662848;visibility:visible;mso-position-horizontal-relative:page">
          <v:imagedata r:id="rId1" o:title=""/>
          <w10:wrap anchorx="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A9610" w14:textId="77777777" w:rsidR="00B50B3F" w:rsidRDefault="00B50B3F">
      <w:r>
        <w:separator/>
      </w:r>
    </w:p>
  </w:footnote>
  <w:footnote w:type="continuationSeparator" w:id="0">
    <w:p w14:paraId="1C385F25" w14:textId="77777777" w:rsidR="00B50B3F" w:rsidRDefault="00B50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EA0BA" w14:textId="501FD031" w:rsidR="00F360AF" w:rsidRPr="00F360AF" w:rsidRDefault="00D82A97" w:rsidP="00F360AF">
    <w:pPr>
      <w:pStyle w:val="Encabezado"/>
      <w:jc w:val="center"/>
      <w:rPr>
        <w:rFonts w:ascii="Calibri" w:hAnsi="Calibri" w:cs="Calibri"/>
        <w:i/>
        <w:noProof/>
        <w:sz w:val="16"/>
        <w:lang w:eastAsia="es-ES"/>
      </w:rPr>
    </w:pPr>
    <w:r>
      <w:rPr>
        <w:rFonts w:ascii="Calibri" w:hAnsi="Calibri" w:cs="Calibri"/>
        <w:i/>
        <w:noProof/>
        <w:sz w:val="16"/>
        <w:lang w:eastAsia="es-ES"/>
      </w:rPr>
      <w:pict w14:anchorId="69BC4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8.25pt;height:33pt">
          <v:imagedata r:id="rId1" o:title="4FA96D52"/>
        </v:shape>
      </w:pict>
    </w:r>
  </w:p>
  <w:p w14:paraId="3643AE17" w14:textId="6C25801F" w:rsidR="0026343D" w:rsidRDefault="0026343D" w:rsidP="005C5243">
    <w:pPr>
      <w:pStyle w:val="Encabezado"/>
      <w:jc w:val="center"/>
      <w:rPr>
        <w:rFonts w:ascii="Calibri" w:hAnsi="Calibri" w:cs="Calibri"/>
        <w:i/>
        <w:noProof/>
        <w:sz w:val="16"/>
        <w:lang w:eastAsia="es-ES"/>
      </w:rPr>
    </w:pPr>
  </w:p>
  <w:p w14:paraId="5D7A77A1" w14:textId="77777777" w:rsidR="00CC4F35" w:rsidRDefault="00CC4F35" w:rsidP="005C5243">
    <w:pPr>
      <w:pStyle w:val="Encabezad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5B7D" w14:textId="77777777" w:rsidR="0026343D" w:rsidRDefault="0026343D">
    <w:pPr>
      <w:pStyle w:val="Encabezado"/>
    </w:pPr>
  </w:p>
  <w:p w14:paraId="081E895B" w14:textId="77777777" w:rsidR="0026343D" w:rsidRDefault="0026343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CCD52" w14:textId="73A87A9E" w:rsidR="002F4062" w:rsidRDefault="00D82A97">
    <w:pPr>
      <w:pStyle w:val="Encabezado"/>
    </w:pPr>
    <w:r>
      <w:rPr>
        <w:noProof/>
      </w:rPr>
      <w:pict w14:anchorId="67A65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0.5pt;height:29.25pt">
          <v:imagedata r:id="rId1" o:title="GVA+ivacei_ES"/>
        </v:shape>
      </w:pict>
    </w:r>
  </w:p>
  <w:p w14:paraId="6D5D8759" w14:textId="77777777" w:rsidR="002F4062" w:rsidRDefault="002F406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pStyle w:val="Ttulo6"/>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pStyle w:val="Ttulo8"/>
      <w:suff w:val="nothing"/>
      <w:lvlText w:val=""/>
      <w:lvlJc w:val="left"/>
      <w:pPr>
        <w:tabs>
          <w:tab w:val="num" w:pos="0"/>
        </w:tabs>
        <w:ind w:left="1440" w:hanging="1440"/>
      </w:pPr>
    </w:lvl>
    <w:lvl w:ilvl="8">
      <w:start w:val="1"/>
      <w:numFmt w:val="none"/>
      <w:pStyle w:val="Ttulo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color w:val="333333"/>
        <w:sz w:val="24"/>
        <w:szCs w:val="24"/>
        <w:lang w:val="es-ES_tradn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hint="default"/>
        <w:color w:val="auto"/>
        <w:sz w:val="24"/>
        <w:szCs w:val="22"/>
        <w:lang w:val="es-ES_tradnl" w:eastAsia="es-ES" w:bidi="ar-SA"/>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00000006"/>
    <w:multiLevelType w:val="singleLevel"/>
    <w:tmpl w:val="00000006"/>
    <w:name w:val="WW8Num6"/>
    <w:lvl w:ilvl="0">
      <w:start w:val="1"/>
      <w:numFmt w:val="upperLetter"/>
      <w:lvlText w:val="%1."/>
      <w:lvlJc w:val="left"/>
      <w:pPr>
        <w:tabs>
          <w:tab w:val="num" w:pos="0"/>
        </w:tabs>
        <w:ind w:left="720" w:hanging="360"/>
      </w:pPr>
      <w:rPr>
        <w:rFonts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color w:val="333333"/>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0000000A"/>
    <w:multiLevelType w:val="multilevel"/>
    <w:tmpl w:val="0000000A"/>
    <w:name w:val="WW8Num48"/>
    <w:lvl w:ilvl="0">
      <w:start w:val="1"/>
      <w:numFmt w:val="bullet"/>
      <w:lvlText w:val=""/>
      <w:lvlJc w:val="left"/>
      <w:pPr>
        <w:tabs>
          <w:tab w:val="num" w:pos="720"/>
        </w:tabs>
        <w:ind w:left="720" w:hanging="360"/>
      </w:pPr>
      <w:rPr>
        <w:rFonts w:ascii="Symbol" w:hAnsi="Symbol" w:cs="OpenSymbol" w:hint="default"/>
        <w:sz w:val="24"/>
        <w:szCs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03575C26"/>
    <w:multiLevelType w:val="multilevel"/>
    <w:tmpl w:val="00000003"/>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0D9A038F"/>
    <w:multiLevelType w:val="hybridMultilevel"/>
    <w:tmpl w:val="4904742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1186D04"/>
    <w:multiLevelType w:val="hybridMultilevel"/>
    <w:tmpl w:val="3C40BA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17E3841"/>
    <w:multiLevelType w:val="hybridMultilevel"/>
    <w:tmpl w:val="CE4EFC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A19438B"/>
    <w:multiLevelType w:val="multilevel"/>
    <w:tmpl w:val="00000003"/>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36644722"/>
    <w:multiLevelType w:val="multilevel"/>
    <w:tmpl w:val="00000003"/>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15:restartNumberingAfterBreak="0">
    <w:nsid w:val="40966C5F"/>
    <w:multiLevelType w:val="hybridMultilevel"/>
    <w:tmpl w:val="286E7B6E"/>
    <w:lvl w:ilvl="0" w:tplc="0C0A0001">
      <w:start w:val="1"/>
      <w:numFmt w:val="bullet"/>
      <w:lvlText w:val=""/>
      <w:lvlJc w:val="left"/>
      <w:pPr>
        <w:ind w:left="4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DFB5FEB"/>
    <w:multiLevelType w:val="hybridMultilevel"/>
    <w:tmpl w:val="0DEA0C12"/>
    <w:lvl w:ilvl="0" w:tplc="F9024A7C">
      <w:numFmt w:val="bullet"/>
      <w:lvlText w:val="•"/>
      <w:lvlJc w:val="left"/>
      <w:pPr>
        <w:ind w:left="1065" w:hanging="705"/>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4F50629"/>
    <w:multiLevelType w:val="hybridMultilevel"/>
    <w:tmpl w:val="D8AE3956"/>
    <w:lvl w:ilvl="0" w:tplc="BF581148">
      <w:start w:val="5"/>
      <w:numFmt w:val="bullet"/>
      <w:lvlText w:val="-"/>
      <w:lvlJc w:val="left"/>
      <w:pPr>
        <w:ind w:left="720" w:hanging="360"/>
      </w:pPr>
      <w:rPr>
        <w:rFonts w:ascii="Calibri" w:eastAsia="Times New Roman" w:hAnsi="Calibri" w:cs="Calibri" w:hint="default"/>
        <w:color w:val="auto"/>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BA47C47"/>
    <w:multiLevelType w:val="hybridMultilevel"/>
    <w:tmpl w:val="0570E9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A376C30"/>
    <w:multiLevelType w:val="hybridMultilevel"/>
    <w:tmpl w:val="7CCE888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0594181">
    <w:abstractNumId w:val="0"/>
  </w:num>
  <w:num w:numId="2" w16cid:durableId="1529676872">
    <w:abstractNumId w:val="1"/>
  </w:num>
  <w:num w:numId="3" w16cid:durableId="2066904432">
    <w:abstractNumId w:val="2"/>
  </w:num>
  <w:num w:numId="4" w16cid:durableId="551623534">
    <w:abstractNumId w:val="3"/>
  </w:num>
  <w:num w:numId="5" w16cid:durableId="117920779">
    <w:abstractNumId w:val="4"/>
  </w:num>
  <w:num w:numId="6" w16cid:durableId="53747265">
    <w:abstractNumId w:val="5"/>
  </w:num>
  <w:num w:numId="7" w16cid:durableId="1341929907">
    <w:abstractNumId w:val="6"/>
  </w:num>
  <w:num w:numId="8" w16cid:durableId="1206480372">
    <w:abstractNumId w:val="7"/>
  </w:num>
  <w:num w:numId="9" w16cid:durableId="1723015819">
    <w:abstractNumId w:val="8"/>
  </w:num>
  <w:num w:numId="10" w16cid:durableId="1952929557">
    <w:abstractNumId w:val="9"/>
  </w:num>
  <w:num w:numId="11" w16cid:durableId="1479765644">
    <w:abstractNumId w:val="16"/>
  </w:num>
  <w:num w:numId="12" w16cid:durableId="1097559023">
    <w:abstractNumId w:val="13"/>
  </w:num>
  <w:num w:numId="13" w16cid:durableId="50738556">
    <w:abstractNumId w:val="12"/>
  </w:num>
  <w:num w:numId="14" w16cid:durableId="107549153">
    <w:abstractNumId w:val="14"/>
  </w:num>
  <w:num w:numId="15" w16cid:durableId="1366054820">
    <w:abstractNumId w:val="10"/>
  </w:num>
  <w:num w:numId="16" w16cid:durableId="1752383353">
    <w:abstractNumId w:val="15"/>
  </w:num>
  <w:num w:numId="17" w16cid:durableId="970138368">
    <w:abstractNumId w:val="17"/>
  </w:num>
  <w:num w:numId="18" w16cid:durableId="881863224">
    <w:abstractNumId w:val="19"/>
  </w:num>
  <w:num w:numId="19" w16cid:durableId="2002346462">
    <w:abstractNumId w:val="18"/>
  </w:num>
  <w:num w:numId="20" w16cid:durableId="1475874509">
    <w:abstractNumId w:val="20"/>
  </w:num>
  <w:num w:numId="21" w16cid:durableId="9710589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27FDE"/>
    <w:rsid w:val="00004444"/>
    <w:rsid w:val="0000702A"/>
    <w:rsid w:val="00011350"/>
    <w:rsid w:val="0001267B"/>
    <w:rsid w:val="000258D9"/>
    <w:rsid w:val="00036597"/>
    <w:rsid w:val="00040290"/>
    <w:rsid w:val="00045763"/>
    <w:rsid w:val="00051BF7"/>
    <w:rsid w:val="00054D8E"/>
    <w:rsid w:val="000555E8"/>
    <w:rsid w:val="000602E6"/>
    <w:rsid w:val="00063094"/>
    <w:rsid w:val="0007126A"/>
    <w:rsid w:val="000832C6"/>
    <w:rsid w:val="00091067"/>
    <w:rsid w:val="00093A4A"/>
    <w:rsid w:val="000B1EB8"/>
    <w:rsid w:val="000B5F34"/>
    <w:rsid w:val="000C7CCF"/>
    <w:rsid w:val="000D15B6"/>
    <w:rsid w:val="000D35DC"/>
    <w:rsid w:val="000D575F"/>
    <w:rsid w:val="000E3186"/>
    <w:rsid w:val="000F01B5"/>
    <w:rsid w:val="000F43A6"/>
    <w:rsid w:val="000F7A62"/>
    <w:rsid w:val="0010133C"/>
    <w:rsid w:val="0010687F"/>
    <w:rsid w:val="001216CA"/>
    <w:rsid w:val="001221A1"/>
    <w:rsid w:val="001245EA"/>
    <w:rsid w:val="00136A6D"/>
    <w:rsid w:val="00144FF3"/>
    <w:rsid w:val="001511AA"/>
    <w:rsid w:val="001513DB"/>
    <w:rsid w:val="00155484"/>
    <w:rsid w:val="00157446"/>
    <w:rsid w:val="001612D9"/>
    <w:rsid w:val="001708F3"/>
    <w:rsid w:val="00173CDD"/>
    <w:rsid w:val="0018060C"/>
    <w:rsid w:val="001A133C"/>
    <w:rsid w:val="001A4EC9"/>
    <w:rsid w:val="001A607A"/>
    <w:rsid w:val="001B3967"/>
    <w:rsid w:val="001D107A"/>
    <w:rsid w:val="001D4D06"/>
    <w:rsid w:val="001D736C"/>
    <w:rsid w:val="001F2734"/>
    <w:rsid w:val="001F658C"/>
    <w:rsid w:val="0020014C"/>
    <w:rsid w:val="00203985"/>
    <w:rsid w:val="00207632"/>
    <w:rsid w:val="00212D46"/>
    <w:rsid w:val="0022194F"/>
    <w:rsid w:val="00221A41"/>
    <w:rsid w:val="00230DBD"/>
    <w:rsid w:val="002456B7"/>
    <w:rsid w:val="00247F22"/>
    <w:rsid w:val="002544E0"/>
    <w:rsid w:val="00263399"/>
    <w:rsid w:val="0026343D"/>
    <w:rsid w:val="00266E12"/>
    <w:rsid w:val="0027092C"/>
    <w:rsid w:val="00272022"/>
    <w:rsid w:val="002A19F0"/>
    <w:rsid w:val="002A3F3B"/>
    <w:rsid w:val="002A5C3E"/>
    <w:rsid w:val="002B5144"/>
    <w:rsid w:val="002C17AE"/>
    <w:rsid w:val="002C4696"/>
    <w:rsid w:val="002C53AE"/>
    <w:rsid w:val="002D3BC6"/>
    <w:rsid w:val="002E3237"/>
    <w:rsid w:val="002F4062"/>
    <w:rsid w:val="002F62DA"/>
    <w:rsid w:val="003048A7"/>
    <w:rsid w:val="00307A4D"/>
    <w:rsid w:val="00321675"/>
    <w:rsid w:val="003277AE"/>
    <w:rsid w:val="00327B94"/>
    <w:rsid w:val="00335835"/>
    <w:rsid w:val="003506EA"/>
    <w:rsid w:val="003531EF"/>
    <w:rsid w:val="0036540D"/>
    <w:rsid w:val="003742A2"/>
    <w:rsid w:val="003778E6"/>
    <w:rsid w:val="00380B4A"/>
    <w:rsid w:val="003866C7"/>
    <w:rsid w:val="003868C2"/>
    <w:rsid w:val="003961F1"/>
    <w:rsid w:val="003B7E4A"/>
    <w:rsid w:val="003D412A"/>
    <w:rsid w:val="003D6383"/>
    <w:rsid w:val="003E2DAA"/>
    <w:rsid w:val="003F2606"/>
    <w:rsid w:val="003F656B"/>
    <w:rsid w:val="004037A5"/>
    <w:rsid w:val="00404CA9"/>
    <w:rsid w:val="00407B6A"/>
    <w:rsid w:val="00410F08"/>
    <w:rsid w:val="00413869"/>
    <w:rsid w:val="004148FE"/>
    <w:rsid w:val="00414C33"/>
    <w:rsid w:val="0041504D"/>
    <w:rsid w:val="00436DD1"/>
    <w:rsid w:val="00442BB9"/>
    <w:rsid w:val="004918DE"/>
    <w:rsid w:val="004A5D7D"/>
    <w:rsid w:val="004B6DA0"/>
    <w:rsid w:val="004B7108"/>
    <w:rsid w:val="004C08E7"/>
    <w:rsid w:val="004C0DBD"/>
    <w:rsid w:val="004C2321"/>
    <w:rsid w:val="004D1023"/>
    <w:rsid w:val="004D4D90"/>
    <w:rsid w:val="004E06D7"/>
    <w:rsid w:val="004E39A2"/>
    <w:rsid w:val="004E4C5E"/>
    <w:rsid w:val="00505EAB"/>
    <w:rsid w:val="00511FD5"/>
    <w:rsid w:val="00530AEA"/>
    <w:rsid w:val="00563AA6"/>
    <w:rsid w:val="00565121"/>
    <w:rsid w:val="00567212"/>
    <w:rsid w:val="00580B3B"/>
    <w:rsid w:val="00582340"/>
    <w:rsid w:val="00584725"/>
    <w:rsid w:val="005A0118"/>
    <w:rsid w:val="005B0774"/>
    <w:rsid w:val="005B5FD2"/>
    <w:rsid w:val="005C1643"/>
    <w:rsid w:val="005C4386"/>
    <w:rsid w:val="005C5243"/>
    <w:rsid w:val="005C7EA1"/>
    <w:rsid w:val="005E098C"/>
    <w:rsid w:val="005F2023"/>
    <w:rsid w:val="005F3655"/>
    <w:rsid w:val="00600891"/>
    <w:rsid w:val="00610042"/>
    <w:rsid w:val="0062268C"/>
    <w:rsid w:val="00623A24"/>
    <w:rsid w:val="00626A39"/>
    <w:rsid w:val="00627A5C"/>
    <w:rsid w:val="00650270"/>
    <w:rsid w:val="006577A7"/>
    <w:rsid w:val="006648E1"/>
    <w:rsid w:val="00667728"/>
    <w:rsid w:val="00672FBF"/>
    <w:rsid w:val="006839F3"/>
    <w:rsid w:val="00687B8B"/>
    <w:rsid w:val="00696083"/>
    <w:rsid w:val="006C466F"/>
    <w:rsid w:val="006C5000"/>
    <w:rsid w:val="006C5C98"/>
    <w:rsid w:val="006D6E9C"/>
    <w:rsid w:val="006E54F0"/>
    <w:rsid w:val="00715CC5"/>
    <w:rsid w:val="00721BAF"/>
    <w:rsid w:val="00722CC4"/>
    <w:rsid w:val="00731C8C"/>
    <w:rsid w:val="007472C1"/>
    <w:rsid w:val="007473E0"/>
    <w:rsid w:val="00760C8B"/>
    <w:rsid w:val="00794856"/>
    <w:rsid w:val="00795392"/>
    <w:rsid w:val="007A44B5"/>
    <w:rsid w:val="007A4B2E"/>
    <w:rsid w:val="007B2EF9"/>
    <w:rsid w:val="007B4C07"/>
    <w:rsid w:val="007B62A5"/>
    <w:rsid w:val="007B7E1D"/>
    <w:rsid w:val="007D47C6"/>
    <w:rsid w:val="007F0591"/>
    <w:rsid w:val="007F5E64"/>
    <w:rsid w:val="007F6148"/>
    <w:rsid w:val="00800612"/>
    <w:rsid w:val="00800709"/>
    <w:rsid w:val="008143A3"/>
    <w:rsid w:val="00827778"/>
    <w:rsid w:val="00830239"/>
    <w:rsid w:val="008345D7"/>
    <w:rsid w:val="00840349"/>
    <w:rsid w:val="0085699D"/>
    <w:rsid w:val="008816A7"/>
    <w:rsid w:val="00887FD7"/>
    <w:rsid w:val="00893314"/>
    <w:rsid w:val="008A0C71"/>
    <w:rsid w:val="008A2636"/>
    <w:rsid w:val="008B0E06"/>
    <w:rsid w:val="008B7F7E"/>
    <w:rsid w:val="008C3805"/>
    <w:rsid w:val="008D38F2"/>
    <w:rsid w:val="008D7B65"/>
    <w:rsid w:val="008E52A3"/>
    <w:rsid w:val="008E65BD"/>
    <w:rsid w:val="008F1937"/>
    <w:rsid w:val="008F316F"/>
    <w:rsid w:val="008F79C0"/>
    <w:rsid w:val="0090208D"/>
    <w:rsid w:val="00913005"/>
    <w:rsid w:val="00916562"/>
    <w:rsid w:val="009202AB"/>
    <w:rsid w:val="00920C69"/>
    <w:rsid w:val="00923368"/>
    <w:rsid w:val="009333CB"/>
    <w:rsid w:val="00942627"/>
    <w:rsid w:val="00946ED8"/>
    <w:rsid w:val="00946F34"/>
    <w:rsid w:val="009566EB"/>
    <w:rsid w:val="00971B78"/>
    <w:rsid w:val="00973F3D"/>
    <w:rsid w:val="009808A9"/>
    <w:rsid w:val="009932E7"/>
    <w:rsid w:val="009A559B"/>
    <w:rsid w:val="009B37EA"/>
    <w:rsid w:val="00A02C9B"/>
    <w:rsid w:val="00A06111"/>
    <w:rsid w:val="00A07C56"/>
    <w:rsid w:val="00A07CF6"/>
    <w:rsid w:val="00A27FDE"/>
    <w:rsid w:val="00A316EF"/>
    <w:rsid w:val="00A35693"/>
    <w:rsid w:val="00A4414A"/>
    <w:rsid w:val="00A46E43"/>
    <w:rsid w:val="00A46E6B"/>
    <w:rsid w:val="00A660C5"/>
    <w:rsid w:val="00A816D5"/>
    <w:rsid w:val="00A95AEC"/>
    <w:rsid w:val="00AA14CF"/>
    <w:rsid w:val="00AA303B"/>
    <w:rsid w:val="00AB3D97"/>
    <w:rsid w:val="00AD1696"/>
    <w:rsid w:val="00AD2ED4"/>
    <w:rsid w:val="00AE446A"/>
    <w:rsid w:val="00AE4C60"/>
    <w:rsid w:val="00AE5118"/>
    <w:rsid w:val="00AF1BB5"/>
    <w:rsid w:val="00AF2161"/>
    <w:rsid w:val="00AF6E63"/>
    <w:rsid w:val="00B064BD"/>
    <w:rsid w:val="00B23980"/>
    <w:rsid w:val="00B33D3D"/>
    <w:rsid w:val="00B34EA1"/>
    <w:rsid w:val="00B40256"/>
    <w:rsid w:val="00B46E57"/>
    <w:rsid w:val="00B47471"/>
    <w:rsid w:val="00B50B3F"/>
    <w:rsid w:val="00B6686D"/>
    <w:rsid w:val="00B73230"/>
    <w:rsid w:val="00B90097"/>
    <w:rsid w:val="00BB42EE"/>
    <w:rsid w:val="00BC0B5C"/>
    <w:rsid w:val="00BC4898"/>
    <w:rsid w:val="00BD37DD"/>
    <w:rsid w:val="00BE1071"/>
    <w:rsid w:val="00BE6218"/>
    <w:rsid w:val="00BF4BF2"/>
    <w:rsid w:val="00C10470"/>
    <w:rsid w:val="00C15FE9"/>
    <w:rsid w:val="00C1620E"/>
    <w:rsid w:val="00C233D4"/>
    <w:rsid w:val="00C234B9"/>
    <w:rsid w:val="00C31CFA"/>
    <w:rsid w:val="00C337A8"/>
    <w:rsid w:val="00C474AA"/>
    <w:rsid w:val="00C565A4"/>
    <w:rsid w:val="00C665DD"/>
    <w:rsid w:val="00C66F7D"/>
    <w:rsid w:val="00C67281"/>
    <w:rsid w:val="00C71D1C"/>
    <w:rsid w:val="00C74FCF"/>
    <w:rsid w:val="00C7585D"/>
    <w:rsid w:val="00C77884"/>
    <w:rsid w:val="00C848D5"/>
    <w:rsid w:val="00C86750"/>
    <w:rsid w:val="00C918F1"/>
    <w:rsid w:val="00C91B7D"/>
    <w:rsid w:val="00CA2EA5"/>
    <w:rsid w:val="00CB5D46"/>
    <w:rsid w:val="00CB6D25"/>
    <w:rsid w:val="00CC1B20"/>
    <w:rsid w:val="00CC4F35"/>
    <w:rsid w:val="00CE1F01"/>
    <w:rsid w:val="00D17DEF"/>
    <w:rsid w:val="00D30208"/>
    <w:rsid w:val="00D40124"/>
    <w:rsid w:val="00D5110E"/>
    <w:rsid w:val="00D57FBC"/>
    <w:rsid w:val="00D6010C"/>
    <w:rsid w:val="00D62942"/>
    <w:rsid w:val="00D62B2F"/>
    <w:rsid w:val="00D65B65"/>
    <w:rsid w:val="00D71151"/>
    <w:rsid w:val="00D72B50"/>
    <w:rsid w:val="00D72D70"/>
    <w:rsid w:val="00D82A97"/>
    <w:rsid w:val="00D87776"/>
    <w:rsid w:val="00D95ADD"/>
    <w:rsid w:val="00DC24B6"/>
    <w:rsid w:val="00DD6404"/>
    <w:rsid w:val="00DF1E42"/>
    <w:rsid w:val="00DF33F6"/>
    <w:rsid w:val="00DF7C77"/>
    <w:rsid w:val="00E21A60"/>
    <w:rsid w:val="00E41664"/>
    <w:rsid w:val="00E41E5A"/>
    <w:rsid w:val="00E519E0"/>
    <w:rsid w:val="00E528FC"/>
    <w:rsid w:val="00E659A5"/>
    <w:rsid w:val="00E7214F"/>
    <w:rsid w:val="00E8564E"/>
    <w:rsid w:val="00E95521"/>
    <w:rsid w:val="00EA0453"/>
    <w:rsid w:val="00EA74FD"/>
    <w:rsid w:val="00EB66C3"/>
    <w:rsid w:val="00EC4B9E"/>
    <w:rsid w:val="00EC6036"/>
    <w:rsid w:val="00ED4F3D"/>
    <w:rsid w:val="00ED5311"/>
    <w:rsid w:val="00EE39F0"/>
    <w:rsid w:val="00EE4CC8"/>
    <w:rsid w:val="00EF1B21"/>
    <w:rsid w:val="00EF2CD7"/>
    <w:rsid w:val="00F12CEF"/>
    <w:rsid w:val="00F13F84"/>
    <w:rsid w:val="00F22B1A"/>
    <w:rsid w:val="00F27583"/>
    <w:rsid w:val="00F301DB"/>
    <w:rsid w:val="00F33156"/>
    <w:rsid w:val="00F33EDD"/>
    <w:rsid w:val="00F35E2E"/>
    <w:rsid w:val="00F360AF"/>
    <w:rsid w:val="00F37968"/>
    <w:rsid w:val="00F37B96"/>
    <w:rsid w:val="00F412FC"/>
    <w:rsid w:val="00F41BA8"/>
    <w:rsid w:val="00F4294B"/>
    <w:rsid w:val="00F5031D"/>
    <w:rsid w:val="00F67BA1"/>
    <w:rsid w:val="00F7405C"/>
    <w:rsid w:val="00F90040"/>
    <w:rsid w:val="00FA0F96"/>
    <w:rsid w:val="00FA4E77"/>
    <w:rsid w:val="00FB0791"/>
    <w:rsid w:val="00FB3952"/>
    <w:rsid w:val="00FC13FC"/>
    <w:rsid w:val="00FC791E"/>
    <w:rsid w:val="00FD5D52"/>
    <w:rsid w:val="00FD7934"/>
    <w:rsid w:val="00FE0AE2"/>
    <w:rsid w:val="00FE7896"/>
    <w:rsid w:val="00FF30D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oNotEmbedSmartTags/>
  <w:decimalSymbol w:val=","/>
  <w:listSeparator w:val=";"/>
  <w14:docId w14:val="036C9DB5"/>
  <w15:chartTrackingRefBased/>
  <w15:docId w15:val="{E672E9EC-8008-46A6-8B92-A92DA3ACB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jc w:val="both"/>
    </w:pPr>
    <w:rPr>
      <w:rFonts w:ascii="Arial" w:hAnsi="Arial" w:cs="Arial"/>
      <w:lang w:eastAsia="zh-CN"/>
    </w:rPr>
  </w:style>
  <w:style w:type="paragraph" w:styleId="Ttulo1">
    <w:name w:val="heading 1"/>
    <w:basedOn w:val="Normal"/>
    <w:next w:val="Normal"/>
    <w:qFormat/>
    <w:pPr>
      <w:keepNext/>
      <w:numPr>
        <w:numId w:val="1"/>
      </w:numPr>
      <w:pBdr>
        <w:top w:val="single" w:sz="6" w:space="1" w:color="000000"/>
        <w:left w:val="single" w:sz="6" w:space="3" w:color="000000"/>
        <w:bottom w:val="single" w:sz="6" w:space="1" w:color="000000"/>
        <w:right w:val="single" w:sz="6" w:space="2" w:color="000000"/>
      </w:pBdr>
      <w:shd w:val="clear" w:color="auto" w:fill="CCCCCC"/>
      <w:spacing w:before="120" w:after="120"/>
      <w:outlineLvl w:val="0"/>
    </w:pPr>
    <w:rPr>
      <w:b/>
    </w:rPr>
  </w:style>
  <w:style w:type="paragraph" w:styleId="Ttulo2">
    <w:name w:val="heading 2"/>
    <w:basedOn w:val="Normal"/>
    <w:next w:val="Normal"/>
    <w:qFormat/>
    <w:pPr>
      <w:keepNext/>
      <w:numPr>
        <w:ilvl w:val="1"/>
        <w:numId w:val="1"/>
      </w:numPr>
      <w:tabs>
        <w:tab w:val="center" w:pos="6096"/>
        <w:tab w:val="center" w:pos="8080"/>
      </w:tabs>
      <w:jc w:val="right"/>
      <w:outlineLvl w:val="1"/>
    </w:pPr>
    <w:rPr>
      <w:b/>
    </w:rPr>
  </w:style>
  <w:style w:type="paragraph" w:styleId="Ttulo3">
    <w:name w:val="heading 3"/>
    <w:basedOn w:val="Normal"/>
    <w:next w:val="Normal"/>
    <w:qFormat/>
    <w:pPr>
      <w:keepNext/>
      <w:numPr>
        <w:ilvl w:val="2"/>
        <w:numId w:val="1"/>
      </w:numPr>
      <w:tabs>
        <w:tab w:val="center" w:pos="6096"/>
        <w:tab w:val="center" w:pos="8080"/>
      </w:tabs>
      <w:outlineLvl w:val="2"/>
    </w:pPr>
    <w:rPr>
      <w:b/>
    </w:rPr>
  </w:style>
  <w:style w:type="paragraph" w:styleId="Ttulo4">
    <w:name w:val="heading 4"/>
    <w:basedOn w:val="Normal"/>
    <w:next w:val="Normal"/>
    <w:qFormat/>
    <w:pPr>
      <w:keepNext/>
      <w:numPr>
        <w:ilvl w:val="3"/>
        <w:numId w:val="1"/>
      </w:numPr>
      <w:spacing w:before="60" w:line="360" w:lineRule="auto"/>
      <w:outlineLvl w:val="3"/>
    </w:pPr>
    <w:rPr>
      <w:b/>
      <w:sz w:val="18"/>
    </w:rPr>
  </w:style>
  <w:style w:type="paragraph" w:styleId="Ttulo5">
    <w:name w:val="heading 5"/>
    <w:basedOn w:val="Normal"/>
    <w:next w:val="Normal"/>
    <w:qFormat/>
    <w:pPr>
      <w:keepNext/>
      <w:numPr>
        <w:ilvl w:val="4"/>
        <w:numId w:val="1"/>
      </w:numPr>
      <w:pBdr>
        <w:top w:val="single" w:sz="6" w:space="1" w:color="000000"/>
        <w:left w:val="single" w:sz="6" w:space="3" w:color="000000"/>
        <w:bottom w:val="single" w:sz="6" w:space="1" w:color="000000"/>
        <w:right w:val="single" w:sz="6" w:space="3" w:color="000000"/>
      </w:pBdr>
      <w:shd w:val="clear" w:color="auto" w:fill="CCCCCC"/>
      <w:ind w:left="284" w:hanging="284"/>
      <w:outlineLvl w:val="4"/>
    </w:pPr>
    <w:rPr>
      <w:b/>
      <w:sz w:val="24"/>
    </w:rPr>
  </w:style>
  <w:style w:type="paragraph" w:styleId="Ttulo6">
    <w:name w:val="heading 6"/>
    <w:basedOn w:val="Normal"/>
    <w:next w:val="Normal"/>
    <w:qFormat/>
    <w:pPr>
      <w:keepNext/>
      <w:numPr>
        <w:ilvl w:val="5"/>
        <w:numId w:val="1"/>
      </w:numPr>
      <w:spacing w:after="60"/>
      <w:ind w:left="567" w:hanging="567"/>
      <w:outlineLvl w:val="5"/>
    </w:pPr>
    <w:rPr>
      <w:b/>
    </w:rPr>
  </w:style>
  <w:style w:type="paragraph" w:styleId="Ttulo7">
    <w:name w:val="heading 7"/>
    <w:basedOn w:val="Normal"/>
    <w:next w:val="Normal"/>
    <w:qFormat/>
    <w:pPr>
      <w:keepNext/>
      <w:numPr>
        <w:ilvl w:val="6"/>
        <w:numId w:val="1"/>
      </w:numPr>
      <w:spacing w:after="60"/>
      <w:jc w:val="center"/>
      <w:outlineLvl w:val="6"/>
    </w:pPr>
    <w:rPr>
      <w:i/>
      <w:sz w:val="16"/>
    </w:rPr>
  </w:style>
  <w:style w:type="paragraph" w:styleId="Ttulo8">
    <w:name w:val="heading 8"/>
    <w:basedOn w:val="Normal"/>
    <w:next w:val="Normal"/>
    <w:qFormat/>
    <w:pPr>
      <w:keepNext/>
      <w:numPr>
        <w:ilvl w:val="7"/>
        <w:numId w:val="1"/>
      </w:numPr>
      <w:spacing w:before="120"/>
      <w:jc w:val="left"/>
      <w:outlineLvl w:val="7"/>
    </w:pPr>
    <w:rPr>
      <w:sz w:val="16"/>
    </w:rPr>
  </w:style>
  <w:style w:type="paragraph" w:styleId="Ttulo9">
    <w:name w:val="heading 9"/>
    <w:basedOn w:val="Normal"/>
    <w:next w:val="Normal"/>
    <w:qFormat/>
    <w:pPr>
      <w:keepNext/>
      <w:numPr>
        <w:ilvl w:val="8"/>
        <w:numId w:val="1"/>
      </w:numPr>
      <w:spacing w:before="60"/>
      <w:jc w:val="right"/>
      <w:outlineLvl w:val="8"/>
    </w:pPr>
    <w:rPr>
      <w:b/>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color w:val="333333"/>
      <w:sz w:val="24"/>
      <w:szCs w:val="24"/>
      <w:lang w:val="es-ES_tradnl"/>
    </w:rPr>
  </w:style>
  <w:style w:type="character" w:customStyle="1" w:styleId="WW8Num3z0">
    <w:name w:val="WW8Num3z0"/>
    <w:rPr>
      <w:rFonts w:ascii="Symbol" w:hAnsi="Symbol" w:cs="OpenSymbol" w:hint="default"/>
      <w:sz w:val="24"/>
    </w:rPr>
  </w:style>
  <w:style w:type="character" w:customStyle="1" w:styleId="WW8Num3z1">
    <w:name w:val="WW8Num3z1"/>
    <w:rPr>
      <w:rFonts w:ascii="OpenSymbol" w:hAnsi="OpenSymbol" w:cs="OpenSymbol" w:hint="default"/>
    </w:rPr>
  </w:style>
  <w:style w:type="character" w:customStyle="1" w:styleId="WW8Num3z3">
    <w:name w:val="WW8Num3z3"/>
    <w:rPr>
      <w:rFonts w:ascii="Symbol" w:hAnsi="Symbol" w:cs="OpenSymbol" w:hint="default"/>
    </w:rPr>
  </w:style>
  <w:style w:type="character" w:customStyle="1" w:styleId="WW8Num4z0">
    <w:name w:val="WW8Num4z0"/>
    <w:rPr>
      <w:rFonts w:ascii="Symbol" w:hAnsi="Symbol" w:cs="OpenSymbol" w:hint="default"/>
      <w:color w:val="auto"/>
      <w:sz w:val="24"/>
      <w:szCs w:val="22"/>
      <w:lang w:val="es-ES_tradnl" w:eastAsia="es-ES" w:bidi="ar-SA"/>
    </w:rPr>
  </w:style>
  <w:style w:type="character" w:customStyle="1" w:styleId="WW8Num4z1">
    <w:name w:val="WW8Num4z1"/>
    <w:rPr>
      <w:rFonts w:ascii="OpenSymbol" w:hAnsi="OpenSymbol" w:cs="OpenSymbol" w:hint="default"/>
    </w:rPr>
  </w:style>
  <w:style w:type="character" w:customStyle="1" w:styleId="WW8Num4z3">
    <w:name w:val="WW8Num4z3"/>
    <w:rPr>
      <w:rFonts w:ascii="Symbol" w:hAnsi="Symbol" w:cs="OpenSymbol" w:hint="default"/>
    </w:rPr>
  </w:style>
  <w:style w:type="character" w:customStyle="1" w:styleId="WW8Num5z0">
    <w:name w:val="WW8Num5z0"/>
    <w:rPr>
      <w:rFonts w:ascii="Symbol" w:hAnsi="Symbol" w:cs="OpenSymbol" w:hint="default"/>
      <w:sz w:val="24"/>
    </w:rPr>
  </w:style>
  <w:style w:type="character" w:customStyle="1" w:styleId="WW8Num5z1">
    <w:name w:val="WW8Num5z1"/>
    <w:rPr>
      <w:rFonts w:ascii="OpenSymbol" w:hAnsi="OpenSymbol" w:cs="OpenSymbol" w:hint="default"/>
    </w:rPr>
  </w:style>
  <w:style w:type="character" w:customStyle="1" w:styleId="WW8Num5z3">
    <w:name w:val="WW8Num5z3"/>
    <w:rPr>
      <w:rFonts w:ascii="Symbol" w:hAnsi="Symbol" w:cs="OpenSymbol" w:hint="default"/>
    </w:rPr>
  </w:style>
  <w:style w:type="character" w:customStyle="1" w:styleId="WW8Num6z0">
    <w:name w:val="WW8Num6z0"/>
    <w:rPr>
      <w:rFonts w:hint="default"/>
    </w:rPr>
  </w:style>
  <w:style w:type="character" w:customStyle="1" w:styleId="WW8Num7z0">
    <w:name w:val="WW8Num7z0"/>
    <w:rPr>
      <w:rFonts w:ascii="Symbol" w:hAnsi="Symbol" w:cs="OpenSymbol" w:hint="default"/>
      <w:sz w:val="24"/>
    </w:rPr>
  </w:style>
  <w:style w:type="character" w:customStyle="1" w:styleId="WW8Num7z1">
    <w:name w:val="WW8Num7z1"/>
    <w:rPr>
      <w:rFonts w:ascii="OpenSymbol" w:hAnsi="OpenSymbol" w:cs="OpenSymbol" w:hint="default"/>
    </w:rPr>
  </w:style>
  <w:style w:type="character" w:customStyle="1" w:styleId="WW8Num7z3">
    <w:name w:val="WW8Num7z3"/>
    <w:rPr>
      <w:rFonts w:ascii="Symbol" w:hAnsi="Symbol" w:cs="OpenSymbol" w:hint="default"/>
    </w:rPr>
  </w:style>
  <w:style w:type="character" w:customStyle="1" w:styleId="WW8Num8z0">
    <w:name w:val="WW8Num8z0"/>
    <w:rPr>
      <w:rFonts w:ascii="Symbol" w:hAnsi="Symbol" w:cs="Symbol" w:hint="default"/>
      <w:color w:val="333333"/>
    </w:rPr>
  </w:style>
  <w:style w:type="character" w:customStyle="1" w:styleId="WW8Num9z0">
    <w:name w:val="WW8Num9z0"/>
    <w:rPr>
      <w:rFonts w:ascii="Symbol" w:hAnsi="Symbol" w:cs="OpenSymbol" w:hint="default"/>
      <w:sz w:val="24"/>
    </w:rPr>
  </w:style>
  <w:style w:type="character" w:customStyle="1" w:styleId="WW8Num9z1">
    <w:name w:val="WW8Num9z1"/>
    <w:rPr>
      <w:rFonts w:ascii="OpenSymbol" w:hAnsi="OpenSymbol" w:cs="OpenSymbol" w:hint="default"/>
    </w:rPr>
  </w:style>
  <w:style w:type="character" w:customStyle="1" w:styleId="WW8Num9z3">
    <w:name w:val="WW8Num9z3"/>
    <w:rPr>
      <w:rFonts w:ascii="Symbol" w:hAnsi="Symbol" w:cs="Open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2">
    <w:name w:val="WW8Num3z2"/>
    <w:rPr>
      <w:rFonts w:ascii="Wingdings" w:hAnsi="Wingdings" w:cs="Wingdings" w:hint="default"/>
    </w:rPr>
  </w:style>
  <w:style w:type="character" w:customStyle="1" w:styleId="WW8Num5z2">
    <w:name w:val="WW8Num5z2"/>
    <w:rPr>
      <w:rFonts w:hint="default"/>
      <w:b w:val="0"/>
      <w:i w:val="0"/>
    </w:rPr>
  </w:style>
  <w:style w:type="character" w:customStyle="1" w:styleId="WW8Num6z1">
    <w:name w:val="WW8Num6z1"/>
    <w:rPr>
      <w:rFonts w:hint="default"/>
      <w:b w:val="0"/>
      <w:sz w:val="20"/>
      <w:szCs w:val="20"/>
    </w:rPr>
  </w:style>
  <w:style w:type="character" w:customStyle="1" w:styleId="WW8Num6z2">
    <w:name w:val="WW8Num6z2"/>
    <w:rPr>
      <w:rFonts w:hint="default"/>
      <w:b w:val="0"/>
      <w:i w:val="0"/>
    </w:rPr>
  </w:style>
  <w:style w:type="character" w:customStyle="1" w:styleId="WW8Num7z2">
    <w:name w:val="WW8Num7z2"/>
    <w:rPr>
      <w:rFonts w:ascii="Wingdings" w:hAnsi="Wingdings" w:cs="Wingdings"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10z0">
    <w:name w:val="WW8Num10z0"/>
    <w:rPr>
      <w:rFonts w:ascii="Wingdings" w:hAnsi="Wingdings" w:cs="Wingdings" w:hint="default"/>
      <w:color w:val="auto"/>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eastAsia="Times New Roman" w:hAnsi="Symbol" w:cs="OpenSymbol" w:hint="default"/>
      <w:color w:val="auto"/>
      <w:sz w:val="24"/>
      <w:lang w:val="es-ES_tradnl" w:eastAsia="es-ES" w:bidi="ar-SA"/>
    </w:rPr>
  </w:style>
  <w:style w:type="character" w:customStyle="1" w:styleId="WW8Num12z1">
    <w:name w:val="WW8Num12z1"/>
    <w:rPr>
      <w:rFonts w:ascii="OpenSymbol" w:hAnsi="OpenSymbol" w:cs="OpenSymbol" w:hint="default"/>
    </w:rPr>
  </w:style>
  <w:style w:type="character" w:customStyle="1" w:styleId="WW8Num12z3">
    <w:name w:val="WW8Num12z3"/>
    <w:rPr>
      <w:rFonts w:ascii="Symbol" w:hAnsi="Symbol" w:cs="OpenSymbol" w:hint="default"/>
    </w:rPr>
  </w:style>
  <w:style w:type="character" w:customStyle="1" w:styleId="WW8Num13z0">
    <w:name w:val="WW8Num13z0"/>
    <w:rPr>
      <w:rFonts w:hint="default"/>
    </w:rPr>
  </w:style>
  <w:style w:type="character" w:customStyle="1" w:styleId="WW8Num13z1">
    <w:name w:val="WW8Num13z1"/>
    <w:rPr>
      <w:rFonts w:hint="default"/>
      <w:sz w:val="20"/>
      <w:szCs w:val="20"/>
    </w:rPr>
  </w:style>
  <w:style w:type="character" w:customStyle="1" w:styleId="WW8Num13z2">
    <w:name w:val="WW8Num13z2"/>
    <w:rPr>
      <w:rFonts w:hint="default"/>
      <w:b w:val="0"/>
      <w:i w:val="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hint="default"/>
      <w:color w:val="auto"/>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ascii="Symbol" w:hAnsi="Symbol" w:cs="OpenSymbol" w:hint="default"/>
      <w:sz w:val="24"/>
    </w:rPr>
  </w:style>
  <w:style w:type="character" w:customStyle="1" w:styleId="WW8Num16z1">
    <w:name w:val="WW8Num16z1"/>
    <w:rPr>
      <w:rFonts w:ascii="OpenSymbol" w:hAnsi="OpenSymbol" w:cs="OpenSymbol" w:hint="default"/>
    </w:rPr>
  </w:style>
  <w:style w:type="character" w:customStyle="1" w:styleId="WW8Num16z3">
    <w:name w:val="WW8Num16z3"/>
    <w:rPr>
      <w:rFonts w:ascii="Symbol" w:hAnsi="Symbol" w:cs="OpenSymbol" w:hint="default"/>
    </w:rPr>
  </w:style>
  <w:style w:type="character" w:customStyle="1" w:styleId="WW8Num17z0">
    <w:name w:val="WW8Num17z0"/>
    <w:rPr>
      <w:rFonts w:ascii="Symbol" w:hAnsi="Symbol" w:cs="OpenSymbol" w:hint="default"/>
      <w:sz w:val="24"/>
    </w:rPr>
  </w:style>
  <w:style w:type="character" w:customStyle="1" w:styleId="WW8Num17z1">
    <w:name w:val="WW8Num17z1"/>
    <w:rPr>
      <w:rFonts w:ascii="OpenSymbol" w:hAnsi="OpenSymbol" w:cs="OpenSymbol" w:hint="default"/>
    </w:rPr>
  </w:style>
  <w:style w:type="character" w:customStyle="1" w:styleId="WW8Num17z3">
    <w:name w:val="WW8Num17z3"/>
    <w:rPr>
      <w:rFonts w:ascii="Symbol" w:hAnsi="Symbol" w:cs="OpenSymbol" w:hint="default"/>
    </w:rPr>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alibri" w:eastAsia="Times New Roman" w:hAnsi="Calibri" w:cs="Times New Roman"/>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19z3">
    <w:name w:val="WW8Num19z3"/>
    <w:rPr>
      <w:rFonts w:ascii="Symbol" w:hAnsi="Symbol" w:cs="Symbol"/>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eastAsia="Times New Roman" w:hAnsi="Calibri" w:cs="Times New Roman"/>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24z3">
    <w:name w:val="WW8Num24z3"/>
    <w:rPr>
      <w:rFonts w:ascii="Symbol" w:hAnsi="Symbol" w:cs="Symbol" w:hint="default"/>
    </w:rPr>
  </w:style>
  <w:style w:type="character" w:customStyle="1" w:styleId="WW8Num25z0">
    <w:name w:val="WW8Num25z0"/>
    <w:rPr>
      <w:rFonts w:ascii="Symbol" w:hAnsi="Symbol" w:cs="OpenSymbol" w:hint="default"/>
      <w:sz w:val="24"/>
    </w:rPr>
  </w:style>
  <w:style w:type="character" w:customStyle="1" w:styleId="WW8Num25z1">
    <w:name w:val="WW8Num25z1"/>
    <w:rPr>
      <w:rFonts w:ascii="OpenSymbol" w:hAnsi="OpenSymbol" w:cs="OpenSymbol" w:hint="default"/>
    </w:rPr>
  </w:style>
  <w:style w:type="character" w:customStyle="1" w:styleId="WW8Num25z3">
    <w:name w:val="WW8Num25z3"/>
    <w:rPr>
      <w:rFonts w:ascii="Symbol" w:hAnsi="Symbol" w:cs="OpenSymbol" w:hint="default"/>
    </w:rPr>
  </w:style>
  <w:style w:type="character" w:customStyle="1" w:styleId="WW8Num26z0">
    <w:name w:val="WW8Num26z0"/>
    <w:rPr>
      <w:rFonts w:hint="default"/>
    </w:rPr>
  </w:style>
  <w:style w:type="character" w:customStyle="1" w:styleId="WW8Num26z1">
    <w:name w:val="WW8Num26z1"/>
    <w:rPr>
      <w:rFonts w:hint="default"/>
      <w:b w:val="0"/>
      <w:sz w:val="20"/>
      <w:szCs w:val="20"/>
    </w:rPr>
  </w:style>
  <w:style w:type="character" w:customStyle="1" w:styleId="WW8Num26z2">
    <w:name w:val="WW8Num26z2"/>
    <w:rPr>
      <w:rFonts w:hint="default"/>
      <w:b/>
      <w:i w:val="0"/>
    </w:rPr>
  </w:style>
  <w:style w:type="character" w:customStyle="1" w:styleId="WW8Num27z0">
    <w:name w:val="WW8Num27z0"/>
    <w:rPr>
      <w:rFonts w:ascii="Wingdings" w:hAnsi="Wingdings" w:cs="Wingdings" w:hint="default"/>
      <w:color w:val="auto"/>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color w:val="333333"/>
    </w:rPr>
  </w:style>
  <w:style w:type="character" w:customStyle="1" w:styleId="WW8Num29z1">
    <w:name w:val="WW8Num29z1"/>
    <w:rPr>
      <w:rFonts w:ascii="Calibri" w:eastAsia="Times New Roman" w:hAnsi="Calibri" w:cs="Calibri" w:hint="default"/>
      <w:i w:val="0"/>
    </w:rPr>
  </w:style>
  <w:style w:type="character" w:customStyle="1" w:styleId="WW8Num29z2">
    <w:name w:val="WW8Num29z2"/>
    <w:rPr>
      <w:rFonts w:ascii="Wingdings" w:hAnsi="Wingdings" w:cs="Wingdings" w:hint="default"/>
    </w:rPr>
  </w:style>
  <w:style w:type="character" w:customStyle="1" w:styleId="WW8Num29z4">
    <w:name w:val="WW8Num29z4"/>
    <w:rPr>
      <w:rFonts w:ascii="Courier New" w:hAnsi="Courier New" w:cs="Courier New" w:hint="default"/>
    </w:rPr>
  </w:style>
  <w:style w:type="character" w:customStyle="1" w:styleId="WW8Num30z0">
    <w:name w:val="WW8Num30z0"/>
    <w:rPr>
      <w:rFonts w:hint="default"/>
    </w:rPr>
  </w:style>
  <w:style w:type="character" w:customStyle="1" w:styleId="WW8Num30z1">
    <w:name w:val="WW8Num30z1"/>
    <w:rPr>
      <w:rFonts w:hint="default"/>
      <w:b/>
      <w:sz w:val="20"/>
      <w:szCs w:val="20"/>
    </w:rPr>
  </w:style>
  <w:style w:type="character" w:customStyle="1" w:styleId="WW8Num30z2">
    <w:name w:val="WW8Num30z2"/>
    <w:rPr>
      <w:rFonts w:hint="default"/>
      <w:b w:val="0"/>
      <w:i w:val="0"/>
    </w:rPr>
  </w:style>
  <w:style w:type="character" w:customStyle="1" w:styleId="WW8Num31z0">
    <w:name w:val="WW8Num31z0"/>
    <w:rPr>
      <w:rFonts w:ascii="Arial" w:hAnsi="Arial" w:cs="Arial" w:hint="default"/>
      <w:color w:val="auto"/>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hint="default"/>
    </w:rPr>
  </w:style>
  <w:style w:type="character" w:customStyle="1" w:styleId="WW8Num32z1">
    <w:name w:val="WW8Num32z1"/>
    <w:rPr>
      <w:rFonts w:hint="default"/>
      <w:b w:val="0"/>
      <w:sz w:val="20"/>
      <w:szCs w:val="20"/>
    </w:rPr>
  </w:style>
  <w:style w:type="character" w:customStyle="1" w:styleId="WW8Num32z2">
    <w:name w:val="WW8Num32z2"/>
    <w:rPr>
      <w:rFonts w:hint="default"/>
      <w:b w:val="0"/>
      <w:i w:val="0"/>
    </w:rPr>
  </w:style>
  <w:style w:type="character" w:customStyle="1" w:styleId="WW8Num33z0">
    <w:name w:val="WW8Num33z0"/>
    <w:rPr>
      <w:rFonts w:hint="default"/>
    </w:rPr>
  </w:style>
  <w:style w:type="character" w:customStyle="1" w:styleId="WW8Num33z1">
    <w:name w:val="WW8Num33z1"/>
    <w:rPr>
      <w:rFonts w:hint="default"/>
      <w:b w:val="0"/>
      <w:sz w:val="20"/>
      <w:szCs w:val="20"/>
    </w:rPr>
  </w:style>
  <w:style w:type="character" w:customStyle="1" w:styleId="WW8Num33z2">
    <w:name w:val="WW8Num33z2"/>
    <w:rPr>
      <w:rFonts w:ascii="Symbol" w:hAnsi="Symbol" w:cs="Symbol" w:hint="default"/>
      <w:sz w:val="20"/>
    </w:rPr>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OpenSymbol" w:hint="default"/>
      <w:sz w:val="24"/>
    </w:rPr>
  </w:style>
  <w:style w:type="character" w:customStyle="1" w:styleId="WW8Num36z1">
    <w:name w:val="WW8Num36z1"/>
    <w:rPr>
      <w:rFonts w:ascii="Symbol" w:hAnsi="Symbol" w:cs="OpenSymbol" w:hint="default"/>
    </w:rPr>
  </w:style>
  <w:style w:type="character" w:customStyle="1" w:styleId="WW8Num37z0">
    <w:name w:val="WW8Num37z0"/>
    <w:rPr>
      <w:rFonts w:ascii="Calibri" w:hAnsi="Calibri" w:cs="Calibri"/>
      <w:sz w:val="22"/>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hint="default"/>
      <w:sz w:val="20"/>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ascii="Arial" w:hAnsi="Arial" w:cs="Arial" w:hint="default"/>
      <w:color w:val="auto"/>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WW8Num40z0">
    <w:name w:val="WW8Num40z0"/>
    <w:rPr>
      <w:rFonts w:hint="default"/>
    </w:rPr>
  </w:style>
  <w:style w:type="character" w:customStyle="1" w:styleId="WW8Num40z1">
    <w:name w:val="WW8Num40z1"/>
    <w:rPr>
      <w:rFonts w:hint="default"/>
      <w:b w:val="0"/>
      <w:sz w:val="20"/>
      <w:szCs w:val="20"/>
    </w:rPr>
  </w:style>
  <w:style w:type="character" w:customStyle="1" w:styleId="WW8Num40z2">
    <w:name w:val="WW8Num40z2"/>
    <w:rPr>
      <w:rFonts w:hint="default"/>
      <w:b w:val="0"/>
      <w:i w:val="0"/>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Liberation Serif" w:eastAsia="SimSun" w:hAnsi="Liberation Serif" w:cs="Aria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2z3">
    <w:name w:val="WW8Num42z3"/>
    <w:rPr>
      <w:rFonts w:ascii="Symbol" w:hAnsi="Symbol" w:cs="Symbol"/>
    </w:rPr>
  </w:style>
  <w:style w:type="character" w:customStyle="1" w:styleId="WW8Num43z0">
    <w:name w:val="WW8Num43z0"/>
    <w:rPr>
      <w:rFonts w:ascii="Symbol" w:hAnsi="Symbol" w:cs="OpenSymbol" w:hint="default"/>
      <w:sz w:val="24"/>
    </w:rPr>
  </w:style>
  <w:style w:type="character" w:customStyle="1" w:styleId="WW8Num43z1">
    <w:name w:val="WW8Num43z1"/>
    <w:rPr>
      <w:rFonts w:ascii="Symbol" w:hAnsi="Symbol" w:cs="OpenSymbol" w:hint="default"/>
    </w:rPr>
  </w:style>
  <w:style w:type="character" w:customStyle="1" w:styleId="WW8Num44z0">
    <w:name w:val="WW8Num44z0"/>
    <w:rPr>
      <w:rFonts w:hint="default"/>
    </w:rPr>
  </w:style>
  <w:style w:type="character" w:customStyle="1" w:styleId="WW8Num44z1">
    <w:name w:val="WW8Num44z1"/>
    <w:rPr>
      <w:rFonts w:hint="default"/>
      <w:sz w:val="20"/>
      <w:szCs w:val="20"/>
    </w:rPr>
  </w:style>
  <w:style w:type="character" w:customStyle="1" w:styleId="WW8Num44z2">
    <w:name w:val="WW8Num44z2"/>
    <w:rPr>
      <w:rFonts w:hint="default"/>
      <w:b w:val="0"/>
      <w:i w:val="0"/>
    </w:rPr>
  </w:style>
  <w:style w:type="character" w:customStyle="1" w:styleId="WW8Num45z0">
    <w:name w:val="WW8Num45z0"/>
    <w:rPr>
      <w:rFonts w:ascii="Wingdings" w:hAnsi="Wingdings" w:cs="Wingdings" w:hint="default"/>
      <w:color w:val="auto"/>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5z3">
    <w:name w:val="WW8Num45z3"/>
    <w:rPr>
      <w:rFonts w:ascii="Symbol" w:hAnsi="Symbol" w:cs="Symbol" w:hint="default"/>
    </w:rPr>
  </w:style>
  <w:style w:type="character" w:customStyle="1" w:styleId="WW8Num46z0">
    <w:name w:val="WW8Num46z0"/>
    <w:rPr>
      <w:rFonts w:hint="default"/>
    </w:rPr>
  </w:style>
  <w:style w:type="character" w:customStyle="1" w:styleId="WW8Num46z1">
    <w:name w:val="WW8Num46z1"/>
    <w:rPr>
      <w:rFonts w:hint="default"/>
      <w:b w:val="0"/>
      <w:sz w:val="20"/>
      <w:szCs w:val="20"/>
    </w:rPr>
  </w:style>
  <w:style w:type="character" w:customStyle="1" w:styleId="WW8Num46z2">
    <w:name w:val="WW8Num46z2"/>
    <w:rPr>
      <w:rFonts w:hint="default"/>
      <w:b w:val="0"/>
      <w:i w:val="0"/>
    </w:rPr>
  </w:style>
  <w:style w:type="character" w:customStyle="1" w:styleId="WW8Num47z0">
    <w:name w:val="WW8Num47z0"/>
    <w:rPr>
      <w:rFonts w:ascii="Liberation Serif" w:hAnsi="Liberation Serif" w:cs="Arial" w:hint="default"/>
      <w:sz w:val="22"/>
    </w:rPr>
  </w:style>
  <w:style w:type="character" w:customStyle="1" w:styleId="WW8Num47z1">
    <w:name w:val="WW8Num47z1"/>
    <w:rPr>
      <w:rFonts w:ascii="Courier New" w:hAnsi="Courier New" w:cs="Courier New" w:hint="default"/>
      <w:sz w:val="22"/>
    </w:rPr>
  </w:style>
  <w:style w:type="character" w:customStyle="1" w:styleId="WW8Num47z2">
    <w:name w:val="WW8Num47z2"/>
    <w:rPr>
      <w:rFonts w:ascii="Wingdings" w:hAnsi="Wingdings" w:cs="Wingdings" w:hint="default"/>
    </w:rPr>
  </w:style>
  <w:style w:type="character" w:customStyle="1" w:styleId="WW8Num47z3">
    <w:name w:val="WW8Num47z3"/>
    <w:rPr>
      <w:rFonts w:ascii="Symbol" w:hAnsi="Symbol" w:cs="Symbol" w:hint="default"/>
    </w:rPr>
  </w:style>
  <w:style w:type="character" w:customStyle="1" w:styleId="WW8Num47z4">
    <w:name w:val="WW8Num47z4"/>
    <w:rPr>
      <w:rFonts w:ascii="Courier New" w:hAnsi="Courier New" w:cs="Courier New" w:hint="default"/>
    </w:rPr>
  </w:style>
  <w:style w:type="character" w:customStyle="1" w:styleId="WW8Num48z0">
    <w:name w:val="WW8Num48z0"/>
    <w:rPr>
      <w:rFonts w:ascii="Symbol" w:hAnsi="Symbol" w:cs="OpenSymbol" w:hint="default"/>
      <w:sz w:val="24"/>
    </w:rPr>
  </w:style>
  <w:style w:type="character" w:customStyle="1" w:styleId="WW8Num48z1">
    <w:name w:val="WW8Num48z1"/>
    <w:rPr>
      <w:rFonts w:ascii="OpenSymbol" w:hAnsi="OpenSymbol" w:cs="OpenSymbol" w:hint="default"/>
    </w:rPr>
  </w:style>
  <w:style w:type="character" w:customStyle="1" w:styleId="WW8Num48z3">
    <w:name w:val="WW8Num48z3"/>
    <w:rPr>
      <w:rFonts w:ascii="Symbol" w:hAnsi="Symbol" w:cs="OpenSymbol" w:hint="default"/>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Caracteresdenotaalpie">
    <w:name w:val="Caracteres de nota al pie"/>
    <w:rPr>
      <w:vertAlign w:val="superscript"/>
    </w:rPr>
  </w:style>
  <w:style w:type="character" w:styleId="Hipervnculo">
    <w:name w:val="Hyperlink"/>
    <w:uiPriority w:val="99"/>
    <w:rPr>
      <w:color w:val="0000FF"/>
      <w:u w:val="single"/>
    </w:rPr>
  </w:style>
  <w:style w:type="character" w:customStyle="1" w:styleId="A20">
    <w:name w:val="A20"/>
    <w:rPr>
      <w:rFonts w:ascii="UnitOT-Regular" w:hAnsi="UnitOT-Regular" w:cs="UnitOT-Regular"/>
      <w:color w:val="000000"/>
      <w:sz w:val="21"/>
      <w:szCs w:val="21"/>
    </w:rPr>
  </w:style>
  <w:style w:type="character" w:customStyle="1" w:styleId="A17">
    <w:name w:val="A17"/>
    <w:rPr>
      <w:rFonts w:cs="UnitOT-Light"/>
      <w:i/>
      <w:iCs/>
      <w:color w:val="000000"/>
      <w:sz w:val="16"/>
      <w:szCs w:val="16"/>
    </w:rPr>
  </w:style>
  <w:style w:type="character" w:customStyle="1" w:styleId="Refdecomentario1">
    <w:name w:val="Ref. de comentario1"/>
    <w:rPr>
      <w:sz w:val="16"/>
      <w:szCs w:val="16"/>
    </w:rPr>
  </w:style>
  <w:style w:type="character" w:styleId="Hipervnculovisitado">
    <w:name w:val="FollowedHyperlink"/>
    <w:rPr>
      <w:color w:val="800080"/>
      <w:u w:val="single"/>
    </w:rPr>
  </w:style>
  <w:style w:type="character" w:customStyle="1" w:styleId="EncabezadoCar">
    <w:name w:val="Encabezado Car"/>
    <w:rPr>
      <w:rFonts w:ascii="Arial" w:hAnsi="Arial" w:cs="Arial"/>
    </w:rPr>
  </w:style>
  <w:style w:type="character" w:customStyle="1" w:styleId="WW-EnlacedeInternet">
    <w:name w:val="WW-Enlace de Internet"/>
    <w:rPr>
      <w:color w:val="0000FF"/>
      <w:u w:val="single"/>
    </w:rPr>
  </w:style>
  <w:style w:type="paragraph" w:customStyle="1" w:styleId="Encabezado1">
    <w:name w:val="Encabezado1"/>
    <w:basedOn w:val="Normal"/>
    <w:next w:val="Textoindependiente"/>
    <w:pPr>
      <w:keepNext/>
      <w:spacing w:before="240" w:after="120"/>
    </w:pPr>
    <w:rPr>
      <w:rFonts w:ascii="Liberation Sans" w:eastAsia="Microsoft YaHei" w:hAnsi="Liberation Sans" w:cs="Mangal"/>
      <w:sz w:val="28"/>
      <w:szCs w:val="28"/>
    </w:rPr>
  </w:style>
  <w:style w:type="paragraph" w:styleId="Textoindependiente">
    <w:name w:val="Body Text"/>
    <w:basedOn w:val="Normal"/>
    <w:link w:val="TextoindependienteCar"/>
    <w:rPr>
      <w:sz w:val="18"/>
      <w:lang w:val="es-ES_tradnl"/>
    </w:rPr>
  </w:style>
  <w:style w:type="paragraph" w:styleId="Lista">
    <w:name w:val="List"/>
    <w:basedOn w:val="Textoindependiente"/>
    <w:rPr>
      <w:rFonts w:cs="Mangal"/>
    </w:rPr>
  </w:style>
  <w:style w:type="paragraph" w:styleId="Descripcin">
    <w:name w:val="caption"/>
    <w:basedOn w:val="Normal"/>
    <w:qFormat/>
    <w:rsid w:val="00FE7896"/>
    <w:pPr>
      <w:suppressLineNumbers/>
      <w:spacing w:before="120" w:after="120"/>
    </w:pPr>
    <w:rPr>
      <w:rFonts w:ascii="Calibri" w:hAnsi="Calibri" w:cs="Mangal"/>
      <w:iCs/>
      <w:sz w:val="22"/>
      <w:szCs w:val="24"/>
    </w:rPr>
  </w:style>
  <w:style w:type="paragraph" w:customStyle="1" w:styleId="ndice">
    <w:name w:val="Índice"/>
    <w:basedOn w:val="Normal"/>
    <w:pPr>
      <w:suppressLineNumbers/>
    </w:pPr>
    <w:rPr>
      <w:rFonts w:cs="Mangal"/>
    </w:rPr>
  </w:style>
  <w:style w:type="paragraph" w:styleId="Piedepgina">
    <w:name w:val="footer"/>
    <w:basedOn w:val="Normal"/>
    <w:link w:val="PiedepginaCar"/>
    <w:pPr>
      <w:tabs>
        <w:tab w:val="center" w:pos="4252"/>
        <w:tab w:val="right" w:pos="8504"/>
      </w:tabs>
      <w:jc w:val="left"/>
    </w:pPr>
    <w:rPr>
      <w:rFonts w:ascii="Times New Roman" w:hAnsi="Times New Roman" w:cs="Times New Roman"/>
      <w:lang w:val="es-ES_tradnl"/>
    </w:rPr>
  </w:style>
  <w:style w:type="paragraph" w:customStyle="1" w:styleId="Textodebloque1">
    <w:name w:val="Texto de bloque1"/>
    <w:basedOn w:val="Normal"/>
    <w:pPr>
      <w:ind w:left="567" w:right="140" w:hanging="567"/>
      <w:jc w:val="left"/>
    </w:pPr>
    <w:rPr>
      <w:sz w:val="16"/>
    </w:rPr>
  </w:style>
  <w:style w:type="paragraph" w:styleId="Sangradetextonormal">
    <w:name w:val="Body Text Indent"/>
    <w:basedOn w:val="Normal"/>
    <w:pPr>
      <w:ind w:left="425" w:hanging="425"/>
    </w:pPr>
  </w:style>
  <w:style w:type="paragraph" w:styleId="Encabezado">
    <w:name w:val="header"/>
    <w:basedOn w:val="Normal"/>
    <w:pPr>
      <w:tabs>
        <w:tab w:val="center" w:pos="4252"/>
        <w:tab w:val="right" w:pos="8504"/>
      </w:tabs>
    </w:pPr>
  </w:style>
  <w:style w:type="paragraph" w:customStyle="1" w:styleId="Sangra2detindependiente1">
    <w:name w:val="Sangría 2 de t. independiente1"/>
    <w:basedOn w:val="Normal"/>
    <w:pPr>
      <w:spacing w:after="60"/>
      <w:ind w:left="284" w:hanging="284"/>
    </w:pPr>
    <w:rPr>
      <w:b/>
    </w:rPr>
  </w:style>
  <w:style w:type="paragraph" w:customStyle="1" w:styleId="Textoindependiente21">
    <w:name w:val="Texto independiente 21"/>
    <w:basedOn w:val="Normal"/>
    <w:rPr>
      <w:i/>
      <w:sz w:val="18"/>
    </w:rPr>
  </w:style>
  <w:style w:type="paragraph" w:customStyle="1" w:styleId="Sangra3detindependiente1">
    <w:name w:val="Sangría 3 de t. independiente1"/>
    <w:basedOn w:val="Normal"/>
    <w:pPr>
      <w:pBdr>
        <w:top w:val="single" w:sz="6" w:space="1" w:color="000000"/>
        <w:left w:val="single" w:sz="6" w:space="1" w:color="000000"/>
        <w:bottom w:val="single" w:sz="6" w:space="1" w:color="000000"/>
        <w:right w:val="single" w:sz="6" w:space="5" w:color="000000"/>
      </w:pBdr>
      <w:shd w:val="clear" w:color="auto" w:fill="CCCCCC"/>
      <w:spacing w:line="360" w:lineRule="auto"/>
      <w:ind w:left="2835"/>
      <w:jc w:val="center"/>
    </w:pPr>
    <w:rPr>
      <w:b/>
      <w:sz w:val="24"/>
    </w:rPr>
  </w:style>
  <w:style w:type="paragraph" w:styleId="Textonotapie">
    <w:name w:val="footnote text"/>
    <w:basedOn w:val="Normal"/>
  </w:style>
  <w:style w:type="paragraph" w:customStyle="1" w:styleId="Textoindependiente31">
    <w:name w:val="Texto independiente 31"/>
    <w:basedOn w:val="Normal"/>
    <w:pPr>
      <w:tabs>
        <w:tab w:val="left" w:pos="1418"/>
      </w:tabs>
      <w:spacing w:before="40"/>
      <w:jc w:val="center"/>
    </w:pPr>
    <w:rPr>
      <w:sz w:val="18"/>
    </w:rPr>
  </w:style>
  <w:style w:type="paragraph" w:customStyle="1" w:styleId="Mapadeldocumento1">
    <w:name w:val="Mapa del documento1"/>
    <w:basedOn w:val="Normal"/>
    <w:pPr>
      <w:shd w:val="clear" w:color="auto" w:fill="000080"/>
    </w:pPr>
    <w:rPr>
      <w:rFonts w:ascii="Tahoma" w:hAnsi="Tahoma" w:cs="Tahoma"/>
    </w:rPr>
  </w:style>
  <w:style w:type="paragraph" w:customStyle="1" w:styleId="Descripcin1">
    <w:name w:val="Descripción1"/>
    <w:basedOn w:val="Normal"/>
    <w:next w:val="Normal"/>
    <w:pPr>
      <w:tabs>
        <w:tab w:val="right" w:pos="2835"/>
        <w:tab w:val="right" w:pos="3402"/>
        <w:tab w:val="left" w:pos="3969"/>
      </w:tabs>
      <w:spacing w:before="60"/>
      <w:ind w:right="-170"/>
    </w:pPr>
    <w:rPr>
      <w:b/>
    </w:rPr>
  </w:style>
  <w:style w:type="paragraph" w:customStyle="1" w:styleId="Listaconvietas1">
    <w:name w:val="Lista con viñetas1"/>
    <w:basedOn w:val="Normal"/>
  </w:style>
  <w:style w:type="paragraph" w:customStyle="1" w:styleId="Pa27">
    <w:name w:val="Pa27"/>
    <w:basedOn w:val="Normal"/>
    <w:next w:val="Normal"/>
    <w:pPr>
      <w:autoSpaceDE w:val="0"/>
      <w:spacing w:line="231" w:lineRule="atLeast"/>
      <w:jc w:val="left"/>
    </w:pPr>
    <w:rPr>
      <w:rFonts w:ascii="UnitOT-Light" w:hAnsi="UnitOT-Light" w:cs="UnitOT-Light"/>
      <w:sz w:val="24"/>
      <w:szCs w:val="24"/>
    </w:rPr>
  </w:style>
  <w:style w:type="paragraph" w:customStyle="1" w:styleId="Pa3">
    <w:name w:val="Pa3"/>
    <w:basedOn w:val="Normal"/>
    <w:next w:val="Normal"/>
    <w:pPr>
      <w:autoSpaceDE w:val="0"/>
      <w:spacing w:line="241" w:lineRule="atLeast"/>
      <w:jc w:val="left"/>
    </w:pPr>
    <w:rPr>
      <w:rFonts w:ascii="UnitOT-Light" w:hAnsi="UnitOT-Light" w:cs="UnitOT-Light"/>
      <w:sz w:val="24"/>
      <w:szCs w:val="24"/>
    </w:rPr>
  </w:style>
  <w:style w:type="paragraph" w:styleId="Textodeglobo">
    <w:name w:val="Balloon Text"/>
    <w:basedOn w:val="Normal"/>
    <w:rPr>
      <w:rFonts w:ascii="Tahoma" w:hAnsi="Tahoma" w:cs="Tahoma"/>
      <w:sz w:val="16"/>
      <w:szCs w:val="16"/>
    </w:rPr>
  </w:style>
  <w:style w:type="paragraph" w:customStyle="1" w:styleId="Textocomentario1">
    <w:name w:val="Texto comentario1"/>
    <w:basedOn w:val="Normal"/>
    <w:pPr>
      <w:jc w:val="left"/>
    </w:pPr>
    <w:rPr>
      <w:rFonts w:ascii="Times New Roman" w:hAnsi="Times New Roman" w:cs="Times New Roman"/>
    </w:rPr>
  </w:style>
  <w:style w:type="paragraph" w:styleId="Asuntodelcomentario">
    <w:name w:val="annotation subject"/>
    <w:basedOn w:val="Textocomentario1"/>
    <w:next w:val="Textocomentario1"/>
    <w:pPr>
      <w:suppressAutoHyphens w:val="0"/>
      <w:jc w:val="both"/>
    </w:pPr>
    <w:rPr>
      <w:rFonts w:ascii="Arial" w:hAnsi="Arial" w:cs="Arial"/>
      <w:b/>
      <w:bCs/>
    </w:rPr>
  </w:style>
  <w:style w:type="paragraph" w:customStyle="1" w:styleId="Standard">
    <w:name w:val="Standard"/>
    <w:uiPriority w:val="99"/>
    <w:pPr>
      <w:suppressAutoHyphens/>
      <w:textAlignment w:val="baseline"/>
    </w:pPr>
    <w:rPr>
      <w:rFonts w:ascii="Liberation Serif" w:eastAsia="SimSun" w:hAnsi="Liberation Serif" w:cs="Arial"/>
      <w:color w:val="00000A"/>
      <w:sz w:val="24"/>
      <w:szCs w:val="24"/>
      <w:lang w:eastAsia="zh-CN" w:bidi="hi-IN"/>
    </w:rPr>
  </w:style>
  <w:style w:type="paragraph" w:styleId="Prrafodelista">
    <w:name w:val="List Paragraph"/>
    <w:basedOn w:val="Normal"/>
    <w:uiPriority w:val="34"/>
    <w:qFormat/>
    <w:pPr>
      <w:ind w:left="708"/>
    </w:pPr>
  </w:style>
  <w:style w:type="paragraph" w:customStyle="1" w:styleId="Textbody">
    <w:name w:val="Text body"/>
    <w:basedOn w:val="Standard"/>
    <w:pPr>
      <w:spacing w:after="140" w:line="288" w:lineRule="auto"/>
    </w:pPr>
    <w:rPr>
      <w:rFonts w:cs="Mangal"/>
      <w:color w:val="auto"/>
      <w:kern w:val="1"/>
    </w:rPr>
  </w:style>
  <w:style w:type="paragraph" w:customStyle="1" w:styleId="AVI-TituloPortada">
    <w:name w:val="AVI - Titulo Portada"/>
    <w:basedOn w:val="Normal"/>
    <w:pPr>
      <w:spacing w:line="960" w:lineRule="exact"/>
      <w:jc w:val="left"/>
    </w:pPr>
    <w:rPr>
      <w:rFonts w:ascii="Trasandina Bold" w:eastAsia="Yu Gothic" w:hAnsi="Trasandina Bold" w:cs="Times New Roman"/>
      <w:b/>
      <w:bCs/>
      <w:sz w:val="104"/>
      <w:szCs w:val="104"/>
      <w:lang w:val="es-ES_tradnl"/>
    </w:rPr>
  </w:style>
  <w:style w:type="paragraph" w:customStyle="1" w:styleId="Contenidodelmarco">
    <w:name w:val="Contenido del marco"/>
    <w:basedOn w:val="Normal"/>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character" w:styleId="Refdecomentario">
    <w:name w:val="annotation reference"/>
    <w:uiPriority w:val="99"/>
    <w:semiHidden/>
    <w:unhideWhenUsed/>
    <w:rsid w:val="001513DB"/>
    <w:rPr>
      <w:sz w:val="16"/>
      <w:szCs w:val="16"/>
    </w:rPr>
  </w:style>
  <w:style w:type="paragraph" w:styleId="Textocomentario">
    <w:name w:val="annotation text"/>
    <w:basedOn w:val="Normal"/>
    <w:link w:val="TextocomentarioCar"/>
    <w:uiPriority w:val="99"/>
    <w:unhideWhenUsed/>
    <w:rsid w:val="001513DB"/>
  </w:style>
  <w:style w:type="character" w:customStyle="1" w:styleId="TextocomentarioCar">
    <w:name w:val="Texto comentario Car"/>
    <w:link w:val="Textocomentario"/>
    <w:uiPriority w:val="99"/>
    <w:rsid w:val="001513DB"/>
    <w:rPr>
      <w:rFonts w:ascii="Arial" w:hAnsi="Arial" w:cs="Arial"/>
      <w:lang w:eastAsia="zh-CN"/>
    </w:rPr>
  </w:style>
  <w:style w:type="character" w:customStyle="1" w:styleId="TextoindependienteCar">
    <w:name w:val="Texto independiente Car"/>
    <w:link w:val="Textoindependiente"/>
    <w:rsid w:val="002C4696"/>
    <w:rPr>
      <w:rFonts w:ascii="Arial" w:hAnsi="Arial" w:cs="Arial"/>
      <w:sz w:val="18"/>
      <w:lang w:val="es-ES_tradnl" w:eastAsia="zh-CN"/>
    </w:rPr>
  </w:style>
  <w:style w:type="paragraph" w:styleId="Revisin">
    <w:name w:val="Revision"/>
    <w:hidden/>
    <w:uiPriority w:val="99"/>
    <w:semiHidden/>
    <w:rsid w:val="002C4696"/>
    <w:rPr>
      <w:rFonts w:ascii="Arial" w:hAnsi="Arial" w:cs="Arial"/>
      <w:lang w:eastAsia="zh-CN"/>
    </w:rPr>
  </w:style>
  <w:style w:type="character" w:customStyle="1" w:styleId="PiedepginaCar">
    <w:name w:val="Pie de página Car"/>
    <w:link w:val="Piedepgina"/>
    <w:rsid w:val="002F4062"/>
    <w:rPr>
      <w:lang w:val="es-ES_tradnl" w:eastAsia="zh-CN"/>
    </w:rPr>
  </w:style>
  <w:style w:type="paragraph" w:customStyle="1" w:styleId="AVI-Titulo1">
    <w:name w:val="AVI-Titulo1"/>
    <w:basedOn w:val="Normal"/>
    <w:next w:val="Normal"/>
    <w:link w:val="AVI-Titulo1Car"/>
    <w:qFormat/>
    <w:rsid w:val="002F4062"/>
    <w:pPr>
      <w:tabs>
        <w:tab w:val="num" w:pos="720"/>
      </w:tabs>
      <w:ind w:left="360" w:right="708" w:hanging="360"/>
      <w:jc w:val="left"/>
    </w:pPr>
    <w:rPr>
      <w:rFonts w:ascii="Calibri" w:hAnsi="Calibri" w:cs="Calibri"/>
      <w:b/>
      <w:sz w:val="24"/>
      <w:szCs w:val="24"/>
      <w:u w:val="single"/>
    </w:rPr>
  </w:style>
  <w:style w:type="character" w:customStyle="1" w:styleId="AVI-Titulo1Car">
    <w:name w:val="AVI-Titulo1 Car"/>
    <w:link w:val="AVI-Titulo1"/>
    <w:rsid w:val="002F4062"/>
    <w:rPr>
      <w:rFonts w:ascii="Calibri" w:hAnsi="Calibri" w:cs="Calibri"/>
      <w:b/>
      <w:sz w:val="24"/>
      <w:szCs w:val="24"/>
      <w:u w:val="single"/>
      <w:lang w:eastAsia="zh-CN"/>
    </w:rPr>
  </w:style>
  <w:style w:type="table" w:styleId="Tablaconcuadrcula">
    <w:name w:val="Table Grid"/>
    <w:basedOn w:val="Tablanormal"/>
    <w:uiPriority w:val="39"/>
    <w:rsid w:val="002F40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2F4062"/>
    <w:pPr>
      <w:suppressAutoHyphens w:val="0"/>
      <w:spacing w:after="100" w:line="259" w:lineRule="auto"/>
      <w:ind w:left="220"/>
      <w:jc w:val="left"/>
    </w:pPr>
    <w:rPr>
      <w:rFonts w:ascii="Calibri" w:hAnsi="Calibri" w:cs="Times New Roman"/>
      <w:sz w:val="22"/>
      <w:szCs w:val="22"/>
      <w:lang w:eastAsia="es-ES"/>
    </w:rPr>
  </w:style>
  <w:style w:type="paragraph" w:styleId="TDC1">
    <w:name w:val="toc 1"/>
    <w:basedOn w:val="Normal"/>
    <w:next w:val="Normal"/>
    <w:autoRedefine/>
    <w:uiPriority w:val="39"/>
    <w:unhideWhenUsed/>
    <w:rsid w:val="002F4062"/>
    <w:pPr>
      <w:tabs>
        <w:tab w:val="left" w:pos="440"/>
        <w:tab w:val="right" w:leader="dot" w:pos="9203"/>
      </w:tabs>
      <w:spacing w:after="100"/>
      <w:ind w:right="708"/>
      <w:jc w:val="left"/>
    </w:pPr>
    <w:rPr>
      <w:rFonts w:ascii="Calibri" w:hAnsi="Calibri" w:cs="Calibri"/>
      <w:b/>
      <w:sz w:val="24"/>
      <w:szCs w:val="24"/>
      <w:u w:val="single"/>
    </w:rPr>
  </w:style>
  <w:style w:type="paragraph" w:customStyle="1" w:styleId="AVI-Titulo2">
    <w:name w:val="AVI-Titulo2"/>
    <w:basedOn w:val="Normal"/>
    <w:next w:val="Normal"/>
    <w:link w:val="AVI-Titulo2Car"/>
    <w:qFormat/>
    <w:rsid w:val="00FE7896"/>
    <w:pPr>
      <w:tabs>
        <w:tab w:val="num" w:pos="1440"/>
      </w:tabs>
      <w:ind w:left="709" w:right="708" w:hanging="425"/>
    </w:pPr>
    <w:rPr>
      <w:rFonts w:ascii="Calibri" w:hAnsi="Calibri" w:cs="Calibri"/>
      <w:b/>
      <w:i/>
      <w:iCs/>
      <w:sz w:val="24"/>
      <w:szCs w:val="24"/>
    </w:rPr>
  </w:style>
  <w:style w:type="character" w:customStyle="1" w:styleId="AVI-Titulo2Car">
    <w:name w:val="AVI-Titulo2 Car"/>
    <w:link w:val="AVI-Titulo2"/>
    <w:rsid w:val="00FE7896"/>
    <w:rPr>
      <w:rFonts w:ascii="Calibri" w:hAnsi="Calibri" w:cs="Calibri"/>
      <w:b/>
      <w:i/>
      <w:i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845488">
      <w:bodyDiv w:val="1"/>
      <w:marLeft w:val="0"/>
      <w:marRight w:val="0"/>
      <w:marTop w:val="0"/>
      <w:marBottom w:val="0"/>
      <w:divBdr>
        <w:top w:val="none" w:sz="0" w:space="0" w:color="auto"/>
        <w:left w:val="none" w:sz="0" w:space="0" w:color="auto"/>
        <w:bottom w:val="none" w:sz="0" w:space="0" w:color="auto"/>
        <w:right w:val="none" w:sz="0" w:space="0" w:color="auto"/>
      </w:divBdr>
    </w:div>
    <w:div w:id="1697122811">
      <w:bodyDiv w:val="1"/>
      <w:marLeft w:val="0"/>
      <w:marRight w:val="0"/>
      <w:marTop w:val="0"/>
      <w:marBottom w:val="0"/>
      <w:divBdr>
        <w:top w:val="none" w:sz="0" w:space="0" w:color="auto"/>
        <w:left w:val="none" w:sz="0" w:space="0" w:color="auto"/>
        <w:bottom w:val="none" w:sz="0" w:space="0" w:color="auto"/>
        <w:right w:val="none" w:sz="0" w:space="0" w:color="auto"/>
      </w:divBdr>
    </w:div>
    <w:div w:id="1924483186">
      <w:bodyDiv w:val="1"/>
      <w:marLeft w:val="0"/>
      <w:marRight w:val="0"/>
      <w:marTop w:val="0"/>
      <w:marBottom w:val="0"/>
      <w:divBdr>
        <w:top w:val="none" w:sz="0" w:space="0" w:color="auto"/>
        <w:left w:val="none" w:sz="0" w:space="0" w:color="auto"/>
        <w:bottom w:val="none" w:sz="0" w:space="0" w:color="auto"/>
        <w:right w:val="none" w:sz="0" w:space="0" w:color="auto"/>
      </w:divBdr>
    </w:div>
    <w:div w:id="192992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indi.gva.es/es/web/s3cv/que-es-la-s3cv"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BE0EE-68AD-4478-8AF3-AA34E6D97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3423</Words>
  <Characters>18832</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AVI GenT</vt:lpstr>
    </vt:vector>
  </TitlesOfParts>
  <Company/>
  <LinksUpToDate>false</LinksUpToDate>
  <CharactersWithSpaces>22211</CharactersWithSpaces>
  <SharedDoc>false</SharedDoc>
  <HLinks>
    <vt:vector size="12" baseType="variant">
      <vt:variant>
        <vt:i4>7405672</vt:i4>
      </vt:variant>
      <vt:variant>
        <vt:i4>13</vt:i4>
      </vt:variant>
      <vt:variant>
        <vt:i4>0</vt:i4>
      </vt:variant>
      <vt:variant>
        <vt:i4>5</vt:i4>
      </vt:variant>
      <vt:variant>
        <vt:lpwstr>https://cindi.gva.es/es/web/s3cv/que-es-la-s3cv</vt:lpwstr>
      </vt:variant>
      <vt:variant>
        <vt:lpwstr/>
      </vt:variant>
      <vt:variant>
        <vt:i4>6094858</vt:i4>
      </vt:variant>
      <vt:variant>
        <vt:i4>10</vt:i4>
      </vt:variant>
      <vt:variant>
        <vt:i4>0</vt:i4>
      </vt:variant>
      <vt:variant>
        <vt:i4>5</vt:i4>
      </vt:variant>
      <vt:variant>
        <vt:lpwstr>https://innoavi.es/wp-content/uploads/2024/04/resultados_ceie_convocatoria2024.pdf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 GenT</dc:title>
  <dc:subject/>
  <dc:creator>AVI</dc:creator>
  <cp:keywords/>
  <dc:description/>
  <cp:lastModifiedBy>Silvia Sanchez Salvo</cp:lastModifiedBy>
  <cp:revision>3</cp:revision>
  <cp:lastPrinted>2019-06-20T08:51:00Z</cp:lastPrinted>
  <dcterms:created xsi:type="dcterms:W3CDTF">2026-03-16T14:27:00Z</dcterms:created>
  <dcterms:modified xsi:type="dcterms:W3CDTF">2026-03-16T14:30:00Z</dcterms:modified>
</cp:coreProperties>
</file>